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D77" w:rsidRPr="00263162" w:rsidRDefault="00BC7F37" w:rsidP="00DA163B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22"/>
          <w:szCs w:val="22"/>
        </w:rPr>
      </w:pPr>
      <w:r w:rsidRPr="0032145E">
        <w:rPr>
          <w:rFonts w:ascii="Arial" w:hAnsi="Arial" w:cs="Arial"/>
          <w:b/>
          <w:bCs/>
          <w:iCs/>
          <w:sz w:val="22"/>
          <w:szCs w:val="22"/>
        </w:rPr>
        <w:t>Numer sprawy:</w:t>
      </w:r>
      <w:r w:rsidR="003C2272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E42B48">
        <w:rPr>
          <w:rFonts w:ascii="Arial" w:hAnsi="Arial" w:cs="Arial"/>
          <w:b/>
          <w:bCs/>
          <w:iCs/>
          <w:sz w:val="22"/>
          <w:szCs w:val="22"/>
        </w:rPr>
        <w:t>DO.262.</w:t>
      </w:r>
      <w:r w:rsidR="00D75321">
        <w:rPr>
          <w:rFonts w:ascii="Arial" w:hAnsi="Arial" w:cs="Arial"/>
          <w:b/>
          <w:bCs/>
          <w:iCs/>
          <w:sz w:val="22"/>
          <w:szCs w:val="22"/>
        </w:rPr>
        <w:t>17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>.</w:t>
      </w:r>
      <w:r w:rsidR="00D75321">
        <w:rPr>
          <w:rFonts w:ascii="Arial" w:hAnsi="Arial" w:cs="Arial"/>
          <w:b/>
          <w:bCs/>
          <w:iCs/>
          <w:sz w:val="22"/>
          <w:szCs w:val="22"/>
        </w:rPr>
        <w:t>20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>2</w:t>
      </w:r>
      <w:r w:rsidR="00E42B48">
        <w:rPr>
          <w:rFonts w:ascii="Arial" w:hAnsi="Arial" w:cs="Arial"/>
          <w:b/>
          <w:bCs/>
          <w:iCs/>
          <w:sz w:val="22"/>
          <w:szCs w:val="22"/>
        </w:rPr>
        <w:t>6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5627C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</w:t>
      </w:r>
      <w:r w:rsidR="00911A3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        </w:t>
      </w:r>
      <w:r w:rsidR="00D75321">
        <w:rPr>
          <w:rFonts w:ascii="Arial" w:hAnsi="Arial" w:cs="Arial"/>
          <w:b/>
          <w:bCs/>
          <w:iCs/>
          <w:sz w:val="22"/>
          <w:szCs w:val="22"/>
        </w:rPr>
        <w:t xml:space="preserve">                             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Załącznik nr </w:t>
      </w:r>
      <w:r w:rsidR="004F0070">
        <w:rPr>
          <w:rFonts w:ascii="Arial" w:hAnsi="Arial" w:cs="Arial"/>
          <w:b/>
          <w:bCs/>
          <w:i/>
          <w:iCs/>
          <w:sz w:val="22"/>
          <w:szCs w:val="22"/>
        </w:rPr>
        <w:t>1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627"/>
      </w:tblGrid>
      <w:tr w:rsidR="004F0070" w:rsidRPr="00EA49C7" w:rsidTr="004F0070">
        <w:tc>
          <w:tcPr>
            <w:tcW w:w="9627" w:type="dxa"/>
            <w:shd w:val="clear" w:color="auto" w:fill="D9D9D9"/>
            <w:vAlign w:val="center"/>
          </w:tcPr>
          <w:p w:rsidR="004F0070" w:rsidRPr="00EA49C7" w:rsidRDefault="004F0070" w:rsidP="00533F40">
            <w:pPr>
              <w:tabs>
                <w:tab w:val="left" w:pos="908"/>
              </w:tabs>
              <w:spacing w:line="240" w:lineRule="auto"/>
              <w:jc w:val="center"/>
              <w:rPr>
                <w:rFonts w:ascii="Arial" w:hAnsi="Arial" w:cs="Arial"/>
                <w:spacing w:val="-4"/>
              </w:rPr>
            </w:pPr>
            <w:r w:rsidRPr="00EA49C7">
              <w:rPr>
                <w:rFonts w:ascii="Arial" w:hAnsi="Arial" w:cs="Arial"/>
                <w:b/>
                <w:spacing w:val="-4"/>
                <w:sz w:val="28"/>
                <w:szCs w:val="28"/>
              </w:rPr>
              <w:t>FORMULARZ OFERTOWY</w:t>
            </w:r>
            <w:r w:rsidR="00A71D39">
              <w:rPr>
                <w:rFonts w:ascii="Arial" w:hAnsi="Arial" w:cs="Arial"/>
                <w:b/>
                <w:spacing w:val="-4"/>
                <w:sz w:val="28"/>
                <w:szCs w:val="28"/>
              </w:rPr>
              <w:t>/OPZ</w:t>
            </w:r>
          </w:p>
        </w:tc>
      </w:tr>
    </w:tbl>
    <w:p w:rsidR="00B10046" w:rsidRPr="00B10046" w:rsidRDefault="00B10046" w:rsidP="00B10046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t>Zamawiający:</w:t>
      </w:r>
    </w:p>
    <w:p w:rsidR="00B10046" w:rsidRPr="00B10046" w:rsidRDefault="00B10046" w:rsidP="00094A73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Uczelnia Państwowa</w:t>
      </w:r>
      <w:r w:rsidR="00094A73">
        <w:rPr>
          <w:rFonts w:ascii="Arial" w:hAnsi="Arial" w:cs="Arial"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noProof/>
          <w:sz w:val="22"/>
          <w:szCs w:val="22"/>
        </w:rPr>
        <w:t xml:space="preserve">im. Jana Grodka w Sanoku  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ul. Mickiewicza 21 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38-500 Sanok</w:t>
      </w:r>
    </w:p>
    <w:p w:rsidR="00DF48B0" w:rsidRPr="00DF48B0" w:rsidRDefault="00DF48B0" w:rsidP="00343D99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  <w:r w:rsidRPr="00DF48B0">
        <w:rPr>
          <w:rFonts w:ascii="Arial" w:hAnsi="Arial" w:cs="Arial"/>
          <w:noProof/>
          <w:sz w:val="22"/>
          <w:szCs w:val="22"/>
        </w:rPr>
        <w:t>W postępowaniu o udzielenie zamówienia publicznego prowadzonego w trybie przetargu podstawowego zgodnie z ustawą z dnia 11 września 2019 r. Prawo zamówień publicznych pn. „</w:t>
      </w:r>
      <w:r w:rsidR="00396A08" w:rsidRPr="00396A08">
        <w:rPr>
          <w:rFonts w:ascii="Arial" w:hAnsi="Arial" w:cs="Arial"/>
          <w:b/>
          <w:bCs/>
          <w:noProof/>
          <w:sz w:val="22"/>
          <w:szCs w:val="22"/>
        </w:rPr>
        <w:t>Dostawa i montażu urządzeń zapewniających dostępność w budynkach uczelni</w:t>
      </w:r>
      <w:r w:rsidRPr="00DF48B0">
        <w:rPr>
          <w:rFonts w:ascii="Arial" w:hAnsi="Arial" w:cs="Arial"/>
          <w:noProof/>
          <w:sz w:val="22"/>
          <w:szCs w:val="22"/>
        </w:rPr>
        <w:t>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7"/>
      </w:tblGrid>
      <w:tr w:rsidR="008B5D1C" w:rsidRPr="00EA49C7" w:rsidTr="008B5D1C">
        <w:tc>
          <w:tcPr>
            <w:tcW w:w="5000" w:type="pct"/>
            <w:shd w:val="clear" w:color="auto" w:fill="D9D9D9"/>
            <w:vAlign w:val="center"/>
          </w:tcPr>
          <w:p w:rsidR="008B5D1C" w:rsidRPr="00623654" w:rsidRDefault="008B5D1C" w:rsidP="00DD33B5">
            <w:pPr>
              <w:numPr>
                <w:ilvl w:val="0"/>
                <w:numId w:val="2"/>
              </w:numPr>
              <w:tabs>
                <w:tab w:val="left" w:pos="318"/>
              </w:tabs>
              <w:spacing w:line="240" w:lineRule="auto"/>
              <w:ind w:left="425" w:hanging="425"/>
              <w:jc w:val="both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623654">
              <w:rPr>
                <w:rFonts w:ascii="Arial" w:hAnsi="Arial" w:cs="Arial"/>
                <w:b/>
                <w:spacing w:val="-4"/>
                <w:sz w:val="22"/>
                <w:szCs w:val="22"/>
              </w:rPr>
              <w:t>DANE WYKONAWCY:</w:t>
            </w:r>
          </w:p>
        </w:tc>
      </w:tr>
    </w:tbl>
    <w:p w:rsidR="00D6563D" w:rsidRPr="00D6563D" w:rsidRDefault="00D6563D" w:rsidP="00DD33B5">
      <w:pPr>
        <w:numPr>
          <w:ilvl w:val="0"/>
          <w:numId w:val="3"/>
        </w:numPr>
        <w:tabs>
          <w:tab w:val="left" w:pos="7112"/>
        </w:tabs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 xml:space="preserve">Osoba upoważniona do reprezentacji Wykonawcy/ów i podpisująca ofertę: </w:t>
      </w:r>
      <w:r w:rsidRPr="00D6563D">
        <w:rPr>
          <w:rFonts w:ascii="Arial" w:hAnsi="Arial" w:cs="Arial"/>
          <w:bCs/>
          <w:noProof/>
          <w:sz w:val="22"/>
          <w:szCs w:val="22"/>
        </w:rPr>
        <w:t>………………..…………………</w:t>
      </w:r>
    </w:p>
    <w:p w:rsidR="00D6563D" w:rsidRPr="00D6563D" w:rsidRDefault="00D6563D" w:rsidP="00DD33B5">
      <w:pPr>
        <w:numPr>
          <w:ilvl w:val="0"/>
          <w:numId w:val="3"/>
        </w:numPr>
        <w:tabs>
          <w:tab w:val="left" w:pos="7112"/>
        </w:tabs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Wykonawca /</w:t>
      </w:r>
      <w:r w:rsidRPr="00D6563D">
        <w:rPr>
          <w:rFonts w:ascii="Arial" w:hAnsi="Arial" w:cs="Arial"/>
          <w:noProof/>
          <w:sz w:val="22"/>
          <w:szCs w:val="22"/>
        </w:rPr>
        <w:t>Wykonawcy:</w:t>
      </w:r>
      <w:r w:rsidRPr="00D6563D">
        <w:rPr>
          <w:rFonts w:ascii="Arial" w:hAnsi="Arial" w:cs="Arial"/>
          <w:bCs/>
          <w:noProof/>
          <w:sz w:val="22"/>
          <w:szCs w:val="22"/>
        </w:rPr>
        <w:t>……..…………</w:t>
      </w:r>
      <w:r>
        <w:rPr>
          <w:rFonts w:ascii="Arial" w:hAnsi="Arial" w:cs="Arial"/>
          <w:bCs/>
          <w:noProof/>
          <w:sz w:val="22"/>
          <w:szCs w:val="22"/>
        </w:rPr>
        <w:t>…..………………………………………….……..</w:t>
      </w:r>
    </w:p>
    <w:p w:rsidR="00D6563D" w:rsidRPr="00D6563D" w:rsidRDefault="00D6563D" w:rsidP="006603D2">
      <w:pPr>
        <w:tabs>
          <w:tab w:val="left" w:pos="7112"/>
        </w:tabs>
        <w:ind w:left="731" w:hanging="11"/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ab/>
        <w:t>Adres:</w:t>
      </w:r>
      <w:r w:rsidRPr="00D6563D">
        <w:rPr>
          <w:rFonts w:ascii="Arial" w:hAnsi="Arial" w:cs="Arial"/>
          <w:bCs/>
          <w:noProof/>
          <w:sz w:val="22"/>
          <w:szCs w:val="22"/>
        </w:rPr>
        <w:t>…………………………………………………………………………………………………</w:t>
      </w:r>
      <w:r w:rsidR="006632E9">
        <w:rPr>
          <w:rFonts w:ascii="Arial" w:hAnsi="Arial" w:cs="Arial"/>
          <w:bCs/>
          <w:noProof/>
          <w:sz w:val="22"/>
          <w:szCs w:val="22"/>
        </w:rPr>
        <w:t>.</w:t>
      </w:r>
    </w:p>
    <w:p w:rsidR="00D6563D" w:rsidRPr="00A62376" w:rsidRDefault="00D6563D" w:rsidP="006603D2">
      <w:pPr>
        <w:tabs>
          <w:tab w:val="left" w:pos="7112"/>
        </w:tabs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A62376">
        <w:rPr>
          <w:rFonts w:ascii="Arial" w:hAnsi="Arial" w:cs="Arial"/>
          <w:b/>
          <w:noProof/>
          <w:sz w:val="22"/>
          <w:szCs w:val="22"/>
        </w:rPr>
        <w:tab/>
        <w:t>NIP ...................................</w:t>
      </w:r>
      <w:r w:rsidR="006632E9" w:rsidRPr="00A62376">
        <w:rPr>
          <w:rFonts w:ascii="Arial" w:hAnsi="Arial" w:cs="Arial"/>
          <w:b/>
          <w:noProof/>
          <w:sz w:val="22"/>
          <w:szCs w:val="22"/>
        </w:rPr>
        <w:t>.......</w:t>
      </w:r>
      <w:r w:rsidRPr="00A62376">
        <w:rPr>
          <w:rFonts w:ascii="Arial" w:hAnsi="Arial" w:cs="Arial"/>
          <w:b/>
          <w:noProof/>
          <w:sz w:val="22"/>
          <w:szCs w:val="22"/>
        </w:rPr>
        <w:t>, REGON ...................................KRS………………………….</w:t>
      </w:r>
    </w:p>
    <w:p w:rsidR="00D6563D" w:rsidRPr="0030257C" w:rsidRDefault="00D6563D" w:rsidP="00DD33B5">
      <w:pPr>
        <w:numPr>
          <w:ilvl w:val="0"/>
          <w:numId w:val="3"/>
        </w:numPr>
        <w:tabs>
          <w:tab w:val="left" w:pos="7112"/>
        </w:tabs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 xml:space="preserve">Adres do korespondencji (jeżeli inny niż adres siedziby): </w:t>
      </w:r>
      <w:r w:rsidR="00A62376">
        <w:rPr>
          <w:rFonts w:ascii="Arial" w:hAnsi="Arial" w:cs="Arial"/>
          <w:bCs/>
          <w:noProof/>
          <w:sz w:val="22"/>
          <w:szCs w:val="22"/>
        </w:rPr>
        <w:t>…………………………………..</w:t>
      </w:r>
    </w:p>
    <w:p w:rsidR="00D6563D" w:rsidRPr="00D6563D" w:rsidRDefault="00D6563D" w:rsidP="00DD33B5">
      <w:pPr>
        <w:numPr>
          <w:ilvl w:val="0"/>
          <w:numId w:val="3"/>
        </w:numPr>
        <w:tabs>
          <w:tab w:val="left" w:pos="7112"/>
        </w:tabs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 xml:space="preserve">Osoba odpowiedzialna za kontakty z Zamawiającym: </w:t>
      </w:r>
      <w:r w:rsidR="00A62376">
        <w:rPr>
          <w:rFonts w:ascii="Arial" w:hAnsi="Arial" w:cs="Arial"/>
          <w:bCs/>
          <w:noProof/>
          <w:sz w:val="22"/>
          <w:szCs w:val="22"/>
        </w:rPr>
        <w:t>………………………………………</w:t>
      </w:r>
    </w:p>
    <w:p w:rsidR="00D6563D" w:rsidRPr="00A62376" w:rsidRDefault="00D6563D" w:rsidP="006603D2">
      <w:pPr>
        <w:tabs>
          <w:tab w:val="left" w:pos="7112"/>
        </w:tabs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A62376">
        <w:rPr>
          <w:rFonts w:ascii="Arial" w:hAnsi="Arial" w:cs="Arial"/>
          <w:b/>
          <w:noProof/>
          <w:sz w:val="22"/>
          <w:szCs w:val="22"/>
        </w:rPr>
        <w:tab/>
        <w:t xml:space="preserve">tel.: </w:t>
      </w:r>
      <w:r w:rsidRPr="00A62376">
        <w:rPr>
          <w:rFonts w:ascii="Arial" w:hAnsi="Arial" w:cs="Arial"/>
          <w:b/>
          <w:bCs/>
          <w:noProof/>
          <w:sz w:val="22"/>
          <w:szCs w:val="22"/>
        </w:rPr>
        <w:t>……………………………………………</w:t>
      </w:r>
      <w:r w:rsidRPr="00A62376">
        <w:rPr>
          <w:rFonts w:ascii="Arial" w:hAnsi="Arial" w:cs="Arial"/>
          <w:b/>
          <w:noProof/>
          <w:sz w:val="22"/>
          <w:szCs w:val="22"/>
        </w:rPr>
        <w:tab/>
      </w:r>
    </w:p>
    <w:p w:rsidR="00DF48B0" w:rsidRPr="00926F87" w:rsidRDefault="00D6563D" w:rsidP="00DD33B5">
      <w:pPr>
        <w:numPr>
          <w:ilvl w:val="0"/>
          <w:numId w:val="3"/>
        </w:numPr>
        <w:tabs>
          <w:tab w:val="left" w:pos="7112"/>
        </w:tabs>
        <w:rPr>
          <w:rFonts w:ascii="Arial" w:hAnsi="Arial" w:cs="Arial"/>
          <w:noProof/>
          <w:sz w:val="22"/>
          <w:szCs w:val="22"/>
        </w:rPr>
      </w:pPr>
      <w:r w:rsidRPr="00D6563D">
        <w:rPr>
          <w:rFonts w:ascii="Arial" w:hAnsi="Arial" w:cs="Arial"/>
          <w:noProof/>
          <w:sz w:val="22"/>
          <w:szCs w:val="22"/>
        </w:rPr>
        <w:t>Dane teleadresowe, na które należy przekazywać korespondencję związaną z niniejszym postępowaniem:</w:t>
      </w:r>
      <w:r w:rsidR="00926F87">
        <w:rPr>
          <w:rFonts w:ascii="Arial" w:hAnsi="Arial" w:cs="Arial"/>
          <w:noProof/>
          <w:sz w:val="22"/>
          <w:szCs w:val="22"/>
        </w:rPr>
        <w:t xml:space="preserve"> </w:t>
      </w:r>
      <w:r w:rsidRPr="00926F87">
        <w:rPr>
          <w:rFonts w:ascii="Arial" w:hAnsi="Arial" w:cs="Arial"/>
          <w:b/>
          <w:noProof/>
          <w:sz w:val="22"/>
          <w:szCs w:val="22"/>
        </w:rPr>
        <w:t xml:space="preserve">e-mail: </w:t>
      </w:r>
      <w:r w:rsidRPr="00926F87">
        <w:rPr>
          <w:rFonts w:ascii="Arial" w:hAnsi="Arial" w:cs="Arial"/>
          <w:b/>
          <w:bCs/>
          <w:noProof/>
          <w:sz w:val="22"/>
          <w:szCs w:val="22"/>
        </w:rPr>
        <w:t>…….………………………………………</w:t>
      </w:r>
      <w:r w:rsidR="008B5D1C" w:rsidRPr="00926F87">
        <w:rPr>
          <w:rFonts w:ascii="Arial" w:hAnsi="Arial" w:cs="Arial"/>
          <w:b/>
          <w:noProof/>
          <w:sz w:val="22"/>
          <w:szCs w:val="22"/>
        </w:rPr>
        <w:tab/>
      </w:r>
      <w:r w:rsidR="008B5D1C" w:rsidRPr="00926F87">
        <w:rPr>
          <w:rFonts w:ascii="Arial" w:hAnsi="Arial" w:cs="Arial"/>
          <w:b/>
          <w:noProof/>
          <w:sz w:val="22"/>
          <w:szCs w:val="22"/>
        </w:rPr>
        <w:tab/>
      </w:r>
    </w:p>
    <w:tbl>
      <w:tblPr>
        <w:tblpPr w:leftFromText="141" w:rightFromText="141" w:vertAnchor="text" w:horzAnchor="margin" w:tblpX="108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7"/>
      </w:tblGrid>
      <w:tr w:rsidR="00623654" w:rsidRPr="00623654" w:rsidTr="00623654">
        <w:trPr>
          <w:trHeight w:val="416"/>
        </w:trPr>
        <w:tc>
          <w:tcPr>
            <w:tcW w:w="10740" w:type="dxa"/>
            <w:shd w:val="clear" w:color="auto" w:fill="D9D9D9"/>
            <w:vAlign w:val="center"/>
          </w:tcPr>
          <w:p w:rsidR="00623654" w:rsidRPr="00623654" w:rsidRDefault="00623654" w:rsidP="00DD33B5">
            <w:pPr>
              <w:numPr>
                <w:ilvl w:val="0"/>
                <w:numId w:val="2"/>
              </w:numPr>
              <w:spacing w:after="0"/>
              <w:ind w:left="313" w:hanging="31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2365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OFEROWANY PRZEDMIOT ZAMÓWIENIA:</w:t>
            </w:r>
          </w:p>
        </w:tc>
      </w:tr>
    </w:tbl>
    <w:p w:rsidR="00533F40" w:rsidRPr="00926F87" w:rsidRDefault="00533F40" w:rsidP="00926F87">
      <w:pPr>
        <w:tabs>
          <w:tab w:val="left" w:pos="7901"/>
        </w:tabs>
        <w:rPr>
          <w:rFonts w:ascii="Arial" w:hAnsi="Arial" w:cs="Arial"/>
          <w:sz w:val="22"/>
          <w:szCs w:val="22"/>
        </w:rPr>
        <w:sectPr w:rsidR="00533F40" w:rsidRPr="00926F87" w:rsidSect="00945426">
          <w:headerReference w:type="default" r:id="rId8"/>
          <w:footerReference w:type="default" r:id="rId9"/>
          <w:type w:val="evenPage"/>
          <w:pgSz w:w="11906" w:h="16838" w:code="9"/>
          <w:pgMar w:top="1135" w:right="1418" w:bottom="1418" w:left="851" w:header="284" w:footer="80" w:gutter="0"/>
          <w:cols w:space="708"/>
          <w:docGrid w:linePitch="360"/>
        </w:sectPr>
      </w:pPr>
    </w:p>
    <w:p w:rsidR="00253F6B" w:rsidRPr="00533F40" w:rsidRDefault="00253F6B" w:rsidP="00926F87">
      <w:pPr>
        <w:ind w:left="0"/>
        <w:rPr>
          <w:rFonts w:ascii="Arial" w:hAnsi="Arial" w:cs="Arial"/>
          <w:bCs/>
          <w:noProof/>
          <w:sz w:val="22"/>
          <w:szCs w:val="22"/>
        </w:rPr>
      </w:pPr>
      <w:r w:rsidRPr="00533F40">
        <w:rPr>
          <w:rFonts w:ascii="Arial" w:hAnsi="Arial" w:cs="Arial"/>
          <w:bCs/>
          <w:noProof/>
          <w:sz w:val="22"/>
          <w:szCs w:val="22"/>
        </w:rPr>
        <w:lastRenderedPageBreak/>
        <w:t>Wymagania Zamawiającego dotyczące zakresu przedmiotu zamówienia:</w:t>
      </w:r>
    </w:p>
    <w:tbl>
      <w:tblPr>
        <w:tblW w:w="490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3999"/>
      </w:tblGrid>
      <w:tr w:rsidR="00253F6B" w:rsidRPr="00533F40" w:rsidTr="00CA386C">
        <w:tc>
          <w:tcPr>
            <w:tcW w:w="5000" w:type="pct"/>
            <w:shd w:val="clear" w:color="auto" w:fill="D9D9D9"/>
            <w:vAlign w:val="center"/>
          </w:tcPr>
          <w:p w:rsidR="00253F6B" w:rsidRPr="00533F40" w:rsidRDefault="000431AB" w:rsidP="00DD33B5">
            <w:pPr>
              <w:numPr>
                <w:ilvl w:val="0"/>
                <w:numId w:val="2"/>
              </w:numPr>
              <w:spacing w:line="240" w:lineRule="auto"/>
              <w:ind w:left="284" w:hanging="284"/>
              <w:jc w:val="both"/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KRYTERIUM </w:t>
            </w:r>
            <w:r w:rsidR="00253F6B" w:rsidRPr="00533F40">
              <w:rPr>
                <w:rFonts w:ascii="Arial" w:hAnsi="Arial" w:cs="Arial"/>
                <w:b/>
                <w:spacing w:val="-4"/>
                <w:sz w:val="22"/>
                <w:szCs w:val="22"/>
              </w:rPr>
              <w:t>: CENA  OFERTOWA</w:t>
            </w:r>
            <w:r w:rsidR="0060575D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</w:p>
        </w:tc>
      </w:tr>
    </w:tbl>
    <w:p w:rsidR="00533F40" w:rsidRPr="0094596B" w:rsidRDefault="00533F40" w:rsidP="0094596B">
      <w:pPr>
        <w:numPr>
          <w:ilvl w:val="0"/>
          <w:numId w:val="4"/>
        </w:numPr>
        <w:tabs>
          <w:tab w:val="left" w:pos="851"/>
        </w:tabs>
        <w:jc w:val="both"/>
        <w:rPr>
          <w:rFonts w:ascii="Arial" w:hAnsi="Arial" w:cs="Arial"/>
          <w:b/>
          <w:bCs/>
          <w:iCs/>
          <w:spacing w:val="-4"/>
          <w:sz w:val="22"/>
          <w:szCs w:val="22"/>
        </w:rPr>
      </w:pPr>
      <w:r w:rsidRPr="00533F40">
        <w:rPr>
          <w:rFonts w:ascii="Arial" w:hAnsi="Arial" w:cs="Arial"/>
          <w:b/>
          <w:bCs/>
          <w:spacing w:val="-4"/>
          <w:sz w:val="22"/>
          <w:szCs w:val="22"/>
        </w:rPr>
        <w:t>OFERUJEMY</w:t>
      </w:r>
      <w:r w:rsidRPr="00533F40">
        <w:rPr>
          <w:rFonts w:ascii="Arial" w:hAnsi="Arial" w:cs="Arial"/>
          <w:spacing w:val="-4"/>
          <w:sz w:val="22"/>
          <w:szCs w:val="22"/>
        </w:rPr>
        <w:t xml:space="preserve"> wykonanie Przedmiotu Zamówienia za następującą </w:t>
      </w:r>
      <w:r w:rsidRPr="00533F40">
        <w:rPr>
          <w:rFonts w:ascii="Arial" w:hAnsi="Arial" w:cs="Arial"/>
          <w:b/>
          <w:spacing w:val="-4"/>
          <w:sz w:val="22"/>
          <w:szCs w:val="22"/>
          <w:highlight w:val="yellow"/>
        </w:rPr>
        <w:t xml:space="preserve">CENĘ OFERTOWĄ </w:t>
      </w:r>
    </w:p>
    <w:tbl>
      <w:tblPr>
        <w:tblpPr w:leftFromText="141" w:rightFromText="141" w:vertAnchor="text" w:tblpY="1"/>
        <w:tblOverlap w:val="never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945"/>
        <w:gridCol w:w="992"/>
        <w:gridCol w:w="1559"/>
        <w:gridCol w:w="993"/>
        <w:gridCol w:w="1842"/>
        <w:gridCol w:w="1418"/>
        <w:gridCol w:w="1163"/>
        <w:gridCol w:w="2409"/>
      </w:tblGrid>
      <w:tr w:rsidR="00533F40" w:rsidRPr="00533F40" w:rsidTr="00AC6A13">
        <w:trPr>
          <w:trHeight w:val="1245"/>
        </w:trPr>
        <w:tc>
          <w:tcPr>
            <w:tcW w:w="849" w:type="dxa"/>
            <w:shd w:val="clear" w:color="auto" w:fill="CCCCCC"/>
            <w:vAlign w:val="center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2945" w:type="dxa"/>
            <w:shd w:val="clear" w:color="auto" w:fill="CCCCCC"/>
            <w:vAlign w:val="center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Przedmiot zamówienia</w:t>
            </w:r>
          </w:p>
        </w:tc>
        <w:tc>
          <w:tcPr>
            <w:tcW w:w="992" w:type="dxa"/>
            <w:shd w:val="clear" w:color="auto" w:fill="CCCCCC"/>
            <w:vAlign w:val="center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  <w:tc>
          <w:tcPr>
            <w:tcW w:w="1559" w:type="dxa"/>
            <w:shd w:val="clear" w:color="auto" w:fill="CCCCCC"/>
            <w:vAlign w:val="center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Cena jednostkowa netto w PLN</w:t>
            </w:r>
          </w:p>
        </w:tc>
        <w:tc>
          <w:tcPr>
            <w:tcW w:w="993" w:type="dxa"/>
            <w:shd w:val="clear" w:color="auto" w:fill="CCCCCC"/>
          </w:tcPr>
          <w:p w:rsidR="00EB7A0D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 xml:space="preserve">Stawka VAT </w:t>
            </w:r>
          </w:p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w %</w:t>
            </w:r>
          </w:p>
        </w:tc>
        <w:tc>
          <w:tcPr>
            <w:tcW w:w="1842" w:type="dxa"/>
            <w:shd w:val="clear" w:color="auto" w:fill="CCCCCC"/>
            <w:vAlign w:val="center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Cena jednostkowa brutto w PLN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Wartość netto</w:t>
            </w:r>
            <w:r w:rsidRPr="00533F40">
              <w:rPr>
                <w:rFonts w:ascii="Arial" w:hAnsi="Arial" w:cs="Arial"/>
                <w:b/>
                <w:sz w:val="22"/>
                <w:szCs w:val="22"/>
              </w:rPr>
              <w:br/>
              <w:t>w PLN</w:t>
            </w:r>
          </w:p>
        </w:tc>
        <w:tc>
          <w:tcPr>
            <w:tcW w:w="1163" w:type="dxa"/>
            <w:shd w:val="clear" w:color="auto" w:fill="CCCCCC"/>
          </w:tcPr>
          <w:p w:rsidR="00EB7A0D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 xml:space="preserve">Podatek VAT </w:t>
            </w:r>
          </w:p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w PLN</w:t>
            </w:r>
          </w:p>
        </w:tc>
        <w:tc>
          <w:tcPr>
            <w:tcW w:w="2409" w:type="dxa"/>
            <w:shd w:val="clear" w:color="auto" w:fill="CCCCCC"/>
            <w:vAlign w:val="center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Wartość brutto</w:t>
            </w:r>
            <w:r w:rsidRPr="00533F40">
              <w:rPr>
                <w:rFonts w:ascii="Arial" w:hAnsi="Arial" w:cs="Arial"/>
                <w:b/>
                <w:sz w:val="22"/>
                <w:szCs w:val="22"/>
              </w:rPr>
              <w:br/>
              <w:t>w PLN</w:t>
            </w:r>
          </w:p>
        </w:tc>
      </w:tr>
      <w:tr w:rsidR="00533F40" w:rsidRPr="00533F40" w:rsidTr="00AC6A13">
        <w:trPr>
          <w:trHeight w:val="138"/>
        </w:trPr>
        <w:tc>
          <w:tcPr>
            <w:tcW w:w="849" w:type="dxa"/>
            <w:shd w:val="clear" w:color="auto" w:fill="auto"/>
            <w:vAlign w:val="center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945" w:type="dxa"/>
            <w:shd w:val="clear" w:color="auto" w:fill="auto"/>
            <w:vAlign w:val="center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highlight w:val="lightGray"/>
              </w:rPr>
            </w:pPr>
            <w:r w:rsidRPr="00533F40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6 = [4x5]</w:t>
            </w:r>
          </w:p>
        </w:tc>
        <w:tc>
          <w:tcPr>
            <w:tcW w:w="1418" w:type="dxa"/>
            <w:vAlign w:val="center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7 = [ 3 x 4 ]</w:t>
            </w:r>
          </w:p>
        </w:tc>
        <w:tc>
          <w:tcPr>
            <w:tcW w:w="1163" w:type="dxa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33F40" w:rsidRPr="00533F40" w:rsidRDefault="00533F40" w:rsidP="00AC6A13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9 = [7+8]</w:t>
            </w:r>
          </w:p>
        </w:tc>
      </w:tr>
      <w:tr w:rsidR="00533F40" w:rsidRPr="00533F40" w:rsidTr="00AC6A13">
        <w:trPr>
          <w:trHeight w:val="1881"/>
        </w:trPr>
        <w:tc>
          <w:tcPr>
            <w:tcW w:w="849" w:type="dxa"/>
            <w:shd w:val="clear" w:color="auto" w:fill="auto"/>
            <w:vAlign w:val="center"/>
          </w:tcPr>
          <w:p w:rsidR="00533F40" w:rsidRPr="00533F40" w:rsidRDefault="00533F40" w:rsidP="00AC6A13">
            <w:pPr>
              <w:numPr>
                <w:ilvl w:val="0"/>
                <w:numId w:val="5"/>
              </w:numPr>
              <w:spacing w:before="240" w:after="2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5" w:type="dxa"/>
            <w:shd w:val="clear" w:color="auto" w:fill="auto"/>
            <w:vAlign w:val="center"/>
          </w:tcPr>
          <w:p w:rsidR="00533F40" w:rsidRPr="00EA627C" w:rsidRDefault="00503955" w:rsidP="00EA627C">
            <w:pPr>
              <w:spacing w:before="240" w:line="240" w:lineRule="auto"/>
              <w:ind w:left="0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Zadanie 2. Doposażenie budynku B Uczelni Państwowej im. Jana Grodka w Sanoku z dostosowaniem dla potrzeb osób z niepełnosprawnościami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 osób starszych</w:t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3F40" w:rsidRPr="00EA627C" w:rsidRDefault="00567867" w:rsidP="00B41D2B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A627C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930A0B" w:rsidRPr="00EA627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B41D2B" w:rsidRPr="00EA627C">
              <w:rPr>
                <w:rFonts w:ascii="Arial" w:hAnsi="Arial" w:cs="Arial"/>
                <w:color w:val="000000"/>
                <w:sz w:val="22"/>
                <w:szCs w:val="22"/>
              </w:rPr>
              <w:t>komplet</w:t>
            </w:r>
          </w:p>
        </w:tc>
        <w:tc>
          <w:tcPr>
            <w:tcW w:w="1559" w:type="dxa"/>
            <w:vAlign w:val="center"/>
          </w:tcPr>
          <w:p w:rsidR="00533F40" w:rsidRPr="00EA627C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…………….</w:t>
            </w:r>
          </w:p>
          <w:p w:rsidR="00533F40" w:rsidRPr="00EA627C" w:rsidRDefault="00EA627C" w:rsidP="00EA627C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Cena za komplet</w:t>
            </w:r>
            <w:r w:rsidRPr="00EA627C">
              <w:rPr>
                <w:rFonts w:ascii="Arial" w:hAnsi="Arial" w:cs="Arial"/>
                <w:sz w:val="22"/>
                <w:szCs w:val="22"/>
              </w:rPr>
              <w:br/>
              <w:t>z dokładnością do dwóch miejsc po przecinku –zgodnie z kosztorysem</w:t>
            </w:r>
            <w:r w:rsidRPr="00EA627C">
              <w:rPr>
                <w:rFonts w:ascii="Arial" w:hAnsi="Arial" w:cs="Arial"/>
                <w:bCs/>
                <w:sz w:val="22"/>
                <w:szCs w:val="22"/>
              </w:rPr>
              <w:t xml:space="preserve"> stanowiącym Załącznik nr 1 do formularza ofertowego </w:t>
            </w:r>
            <w:r w:rsidRPr="00EA627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62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533F40" w:rsidRPr="00EA627C" w:rsidRDefault="00FD19C9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23</w:t>
            </w:r>
            <w:r w:rsidR="00533F40" w:rsidRPr="00EA627C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1842" w:type="dxa"/>
            <w:vAlign w:val="center"/>
          </w:tcPr>
          <w:p w:rsidR="00533F40" w:rsidRPr="00EA627C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…………….</w:t>
            </w:r>
          </w:p>
          <w:p w:rsidR="00533F40" w:rsidRPr="00EA627C" w:rsidRDefault="00B41D2B" w:rsidP="00B41D2B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Cena za komplet</w:t>
            </w:r>
            <w:r w:rsidRPr="00EA627C">
              <w:rPr>
                <w:rFonts w:ascii="Arial" w:hAnsi="Arial" w:cs="Arial"/>
                <w:sz w:val="22"/>
                <w:szCs w:val="22"/>
              </w:rPr>
              <w:br/>
              <w:t>z dokładnością do dwóch miejsc po przecinku –zgodnie z kosztorysem</w:t>
            </w:r>
            <w:r w:rsidRPr="00EA627C">
              <w:rPr>
                <w:rFonts w:ascii="Arial" w:hAnsi="Arial" w:cs="Arial"/>
                <w:bCs/>
                <w:sz w:val="22"/>
                <w:szCs w:val="22"/>
              </w:rPr>
              <w:t xml:space="preserve"> stanowiącym Załącznik nr 1 do formularza ofertowego </w:t>
            </w:r>
            <w:r w:rsidRPr="00EA627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62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533F40" w:rsidRPr="00EA627C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………… zł</w:t>
            </w:r>
          </w:p>
          <w:p w:rsidR="00533F40" w:rsidRPr="00EA627C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z dokładnością do dwóch miejsc po przecinku</w:t>
            </w:r>
          </w:p>
        </w:tc>
        <w:tc>
          <w:tcPr>
            <w:tcW w:w="1163" w:type="dxa"/>
            <w:vAlign w:val="center"/>
          </w:tcPr>
          <w:p w:rsidR="00533F40" w:rsidRPr="00EA627C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….. zł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33F40" w:rsidRPr="00EA627C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………… zł</w:t>
            </w:r>
          </w:p>
          <w:p w:rsidR="00533F40" w:rsidRPr="00EA627C" w:rsidRDefault="00533F40" w:rsidP="00AC6A13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z dokładnością do dwóch miejsc po przecinku</w:t>
            </w:r>
          </w:p>
        </w:tc>
      </w:tr>
      <w:tr w:rsidR="00503955" w:rsidRPr="00533F40" w:rsidTr="00AC6A13">
        <w:trPr>
          <w:trHeight w:val="1881"/>
        </w:trPr>
        <w:tc>
          <w:tcPr>
            <w:tcW w:w="849" w:type="dxa"/>
            <w:shd w:val="clear" w:color="auto" w:fill="auto"/>
            <w:vAlign w:val="center"/>
          </w:tcPr>
          <w:p w:rsidR="00503955" w:rsidRPr="00533F40" w:rsidRDefault="00503955" w:rsidP="00503955">
            <w:pPr>
              <w:numPr>
                <w:ilvl w:val="0"/>
                <w:numId w:val="5"/>
              </w:numPr>
              <w:spacing w:before="240" w:after="2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5" w:type="dxa"/>
            <w:shd w:val="clear" w:color="auto" w:fill="auto"/>
            <w:vAlign w:val="center"/>
          </w:tcPr>
          <w:p w:rsidR="00503955" w:rsidRPr="00EA627C" w:rsidRDefault="00503955" w:rsidP="00503955">
            <w:pPr>
              <w:spacing w:before="240" w:line="240" w:lineRule="auto"/>
              <w:ind w:left="0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Zadanie 3. Doposażenie budynku Centrum Sportowo-Dydaktycznego Uczelni Państwowej im. Jana Grodka w Sanoku z dostosowaniem dla potrzeb osób z niepełnosprawnościami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br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 osób starszych</w:t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A627C">
              <w:rPr>
                <w:rFonts w:ascii="Arial" w:hAnsi="Arial" w:cs="Arial"/>
                <w:color w:val="000000"/>
                <w:sz w:val="22"/>
                <w:szCs w:val="22"/>
              </w:rPr>
              <w:t>1 komplet</w:t>
            </w:r>
          </w:p>
        </w:tc>
        <w:tc>
          <w:tcPr>
            <w:tcW w:w="1559" w:type="dxa"/>
            <w:vAlign w:val="center"/>
          </w:tcPr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…………….</w:t>
            </w:r>
          </w:p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Cena za komplet</w:t>
            </w:r>
            <w:r w:rsidRPr="00EA627C">
              <w:rPr>
                <w:rFonts w:ascii="Arial" w:hAnsi="Arial" w:cs="Arial"/>
                <w:sz w:val="22"/>
                <w:szCs w:val="22"/>
              </w:rPr>
              <w:br/>
              <w:t>z dokładnością do dwóch miejsc po przecinku –zgodnie z kosztorysem</w:t>
            </w:r>
            <w:r w:rsidRPr="00EA627C">
              <w:rPr>
                <w:rFonts w:ascii="Arial" w:hAnsi="Arial" w:cs="Arial"/>
                <w:bCs/>
                <w:sz w:val="22"/>
                <w:szCs w:val="22"/>
              </w:rPr>
              <w:t xml:space="preserve"> stanowiącym Załącznik nr 1 do formularza ofertowego </w:t>
            </w:r>
            <w:r w:rsidRPr="00EA627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62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23 %</w:t>
            </w:r>
          </w:p>
        </w:tc>
        <w:tc>
          <w:tcPr>
            <w:tcW w:w="1842" w:type="dxa"/>
            <w:vAlign w:val="center"/>
          </w:tcPr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…………….</w:t>
            </w:r>
          </w:p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Cena za komplet</w:t>
            </w:r>
            <w:r w:rsidRPr="00EA627C">
              <w:rPr>
                <w:rFonts w:ascii="Arial" w:hAnsi="Arial" w:cs="Arial"/>
                <w:sz w:val="22"/>
                <w:szCs w:val="22"/>
              </w:rPr>
              <w:br/>
              <w:t>z dokładnością do dwóch miejsc po przecinku –zgodnie z kosztorysem</w:t>
            </w:r>
            <w:r w:rsidRPr="00EA627C">
              <w:rPr>
                <w:rFonts w:ascii="Arial" w:hAnsi="Arial" w:cs="Arial"/>
                <w:bCs/>
                <w:sz w:val="22"/>
                <w:szCs w:val="22"/>
              </w:rPr>
              <w:t xml:space="preserve"> stanowiącym Załącznik nr 1 do formularza ofertowego </w:t>
            </w:r>
            <w:r w:rsidRPr="00EA627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62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………… zł</w:t>
            </w:r>
          </w:p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z dokładnością do dwóch miejsc po przecinku</w:t>
            </w:r>
          </w:p>
        </w:tc>
        <w:tc>
          <w:tcPr>
            <w:tcW w:w="1163" w:type="dxa"/>
            <w:vAlign w:val="center"/>
          </w:tcPr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….. zł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………… zł</w:t>
            </w:r>
          </w:p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z dokładnością do dwóch miejsc po przecinku</w:t>
            </w:r>
          </w:p>
        </w:tc>
      </w:tr>
      <w:tr w:rsidR="00503955" w:rsidRPr="00533F40" w:rsidTr="00AC6A13">
        <w:trPr>
          <w:trHeight w:val="1881"/>
        </w:trPr>
        <w:tc>
          <w:tcPr>
            <w:tcW w:w="849" w:type="dxa"/>
            <w:shd w:val="clear" w:color="auto" w:fill="auto"/>
            <w:vAlign w:val="center"/>
          </w:tcPr>
          <w:p w:rsidR="00503955" w:rsidRPr="00533F40" w:rsidRDefault="00503955" w:rsidP="00503955">
            <w:pPr>
              <w:numPr>
                <w:ilvl w:val="0"/>
                <w:numId w:val="5"/>
              </w:numPr>
              <w:spacing w:before="240" w:after="24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5" w:type="dxa"/>
            <w:shd w:val="clear" w:color="auto" w:fill="auto"/>
            <w:vAlign w:val="center"/>
          </w:tcPr>
          <w:p w:rsidR="00503955" w:rsidRPr="00EA627C" w:rsidRDefault="0011229E" w:rsidP="00503955">
            <w:pPr>
              <w:spacing w:before="240" w:line="240" w:lineRule="auto"/>
              <w:ind w:left="0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11229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Zadanie 4. Doposażenie budynku Centrum </w:t>
            </w:r>
            <w:bookmarkStart w:id="0" w:name="_GoBack"/>
            <w:bookmarkEnd w:id="0"/>
            <w:r w:rsidRPr="0011229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Symulacji-Medycznej Uczelni Państwowej im. Jana Grodka w Sanoku z dostosowaniem dla potrzeb osób z niepełnosprawnościami i osób starszych</w:t>
            </w:r>
            <w:r w:rsidRPr="0011229E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11229E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11229E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11229E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Pr="0011229E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="00503955"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="00503955"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="00503955"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="00503955"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="00503955"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="00503955"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ab/>
            </w:r>
            <w:r w:rsidR="00503955"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="00503955"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="00503955"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  <w:r w:rsidR="00503955" w:rsidRPr="005039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A627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 komplet</w:t>
            </w:r>
          </w:p>
        </w:tc>
        <w:tc>
          <w:tcPr>
            <w:tcW w:w="1559" w:type="dxa"/>
            <w:vAlign w:val="center"/>
          </w:tcPr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…………….</w:t>
            </w:r>
          </w:p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Cena za komplet</w:t>
            </w:r>
            <w:r w:rsidRPr="00EA627C">
              <w:rPr>
                <w:rFonts w:ascii="Arial" w:hAnsi="Arial" w:cs="Arial"/>
                <w:sz w:val="22"/>
                <w:szCs w:val="22"/>
              </w:rPr>
              <w:br/>
              <w:t>z dokładnością do dwóch miejsc po przecinku –zgodnie z kosztorysem</w:t>
            </w:r>
            <w:r w:rsidRPr="00EA627C">
              <w:rPr>
                <w:rFonts w:ascii="Arial" w:hAnsi="Arial" w:cs="Arial"/>
                <w:bCs/>
                <w:sz w:val="22"/>
                <w:szCs w:val="22"/>
              </w:rPr>
              <w:t xml:space="preserve"> stanowiącym Załącznik nr </w:t>
            </w:r>
            <w:r w:rsidRPr="00EA627C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1 do formularza ofertowego </w:t>
            </w:r>
            <w:r w:rsidRPr="00EA627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62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lastRenderedPageBreak/>
              <w:t>23 %</w:t>
            </w:r>
          </w:p>
        </w:tc>
        <w:tc>
          <w:tcPr>
            <w:tcW w:w="1842" w:type="dxa"/>
            <w:vAlign w:val="center"/>
          </w:tcPr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…………….</w:t>
            </w:r>
          </w:p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Cena za komplet</w:t>
            </w:r>
            <w:r w:rsidRPr="00EA627C">
              <w:rPr>
                <w:rFonts w:ascii="Arial" w:hAnsi="Arial" w:cs="Arial"/>
                <w:sz w:val="22"/>
                <w:szCs w:val="22"/>
              </w:rPr>
              <w:br/>
              <w:t>z dokładnością do dwóch miejsc po przecinku –zgodnie z kosztorysem</w:t>
            </w:r>
            <w:r w:rsidRPr="00EA627C">
              <w:rPr>
                <w:rFonts w:ascii="Arial" w:hAnsi="Arial" w:cs="Arial"/>
                <w:bCs/>
                <w:sz w:val="22"/>
                <w:szCs w:val="22"/>
              </w:rPr>
              <w:t xml:space="preserve"> stanowiącym Załącznik nr 1 </w:t>
            </w:r>
            <w:r w:rsidRPr="00EA627C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do formularza ofertowego </w:t>
            </w:r>
            <w:r w:rsidRPr="00EA627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62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lastRenderedPageBreak/>
              <w:t>………… zł</w:t>
            </w:r>
          </w:p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z dokładnością do dwóch miejsc po przecinku</w:t>
            </w:r>
          </w:p>
        </w:tc>
        <w:tc>
          <w:tcPr>
            <w:tcW w:w="1163" w:type="dxa"/>
            <w:vAlign w:val="center"/>
          </w:tcPr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….. zł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………… zł</w:t>
            </w:r>
          </w:p>
          <w:p w:rsidR="00503955" w:rsidRPr="00EA627C" w:rsidRDefault="00503955" w:rsidP="00503955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627C">
              <w:rPr>
                <w:rFonts w:ascii="Arial" w:hAnsi="Arial" w:cs="Arial"/>
                <w:sz w:val="22"/>
                <w:szCs w:val="22"/>
              </w:rPr>
              <w:t>z dokładnością do dwóch miejsc po przecinku</w:t>
            </w:r>
          </w:p>
        </w:tc>
      </w:tr>
      <w:tr w:rsidR="00B926AC" w:rsidRPr="00533F40" w:rsidTr="00AC6A13">
        <w:trPr>
          <w:trHeight w:val="138"/>
        </w:trPr>
        <w:tc>
          <w:tcPr>
            <w:tcW w:w="9180" w:type="dxa"/>
            <w:gridSpan w:val="6"/>
            <w:shd w:val="clear" w:color="auto" w:fill="D9D9D9"/>
            <w:vAlign w:val="center"/>
          </w:tcPr>
          <w:p w:rsidR="00B926AC" w:rsidRPr="00533F40" w:rsidRDefault="00B926AC" w:rsidP="00B926AC">
            <w:pPr>
              <w:spacing w:before="0" w:after="0" w:line="240" w:lineRule="auto"/>
              <w:ind w:left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lastRenderedPageBreak/>
              <w:t>CENA OFERTOWA  Łączna kwota wynagrodzenia za wykonanie całości przedmiotu zamówienia</w:t>
            </w:r>
          </w:p>
          <w:p w:rsidR="00B926AC" w:rsidRPr="00533F40" w:rsidRDefault="00B926AC" w:rsidP="00B926AC">
            <w:pPr>
              <w:spacing w:before="0" w:after="0" w:line="240" w:lineRule="auto"/>
              <w:ind w:left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(suma wartości w kolumnie 7 i 9, wiersz 1 ):</w:t>
            </w:r>
          </w:p>
        </w:tc>
        <w:tc>
          <w:tcPr>
            <w:tcW w:w="1418" w:type="dxa"/>
            <w:shd w:val="pct15" w:color="auto" w:fill="auto"/>
            <w:vAlign w:val="bottom"/>
          </w:tcPr>
          <w:p w:rsidR="00B926AC" w:rsidRPr="00533F40" w:rsidRDefault="00B926AC" w:rsidP="00B926AC">
            <w:pPr>
              <w:spacing w:before="360" w:after="36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……………</w:t>
            </w:r>
            <w:r w:rsidRPr="00533F40">
              <w:rPr>
                <w:rFonts w:ascii="Arial" w:hAnsi="Arial" w:cs="Arial"/>
                <w:b/>
                <w:sz w:val="22"/>
                <w:szCs w:val="22"/>
              </w:rPr>
              <w:t>zł netto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B926AC" w:rsidRPr="00533F40" w:rsidRDefault="00B926AC" w:rsidP="00B926AC">
            <w:pPr>
              <w:spacing w:before="240" w:after="24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sz w:val="22"/>
                <w:szCs w:val="22"/>
              </w:rPr>
              <w:t>….. zł</w:t>
            </w:r>
          </w:p>
        </w:tc>
        <w:tc>
          <w:tcPr>
            <w:tcW w:w="2409" w:type="dxa"/>
            <w:shd w:val="pct15" w:color="auto" w:fill="auto"/>
            <w:vAlign w:val="bottom"/>
          </w:tcPr>
          <w:p w:rsidR="00B926AC" w:rsidRPr="00533F40" w:rsidRDefault="00B926AC" w:rsidP="00B926AC">
            <w:pPr>
              <w:spacing w:before="360" w:after="360" w:line="240" w:lineRule="auto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3F40">
              <w:rPr>
                <w:rFonts w:ascii="Arial" w:hAnsi="Arial" w:cs="Arial"/>
                <w:b/>
                <w:sz w:val="22"/>
                <w:szCs w:val="22"/>
              </w:rPr>
              <w:t>……………… zł brutto</w:t>
            </w:r>
          </w:p>
        </w:tc>
      </w:tr>
    </w:tbl>
    <w:p w:rsidR="00DC0A55" w:rsidRPr="00343A13" w:rsidRDefault="00DC0A55" w:rsidP="00343A13">
      <w:pPr>
        <w:spacing w:before="0" w:after="0" w:line="240" w:lineRule="auto"/>
        <w:ind w:left="0"/>
        <w:contextualSpacing/>
        <w:rPr>
          <w:rFonts w:ascii="Arial" w:hAnsi="Arial" w:cs="Arial"/>
          <w:b/>
          <w:color w:val="000000"/>
          <w:sz w:val="22"/>
          <w:szCs w:val="22"/>
          <w:u w:val="single"/>
          <w:lang w:eastAsia="en-US"/>
        </w:rPr>
        <w:sectPr w:rsidR="00DC0A55" w:rsidRPr="00343A13" w:rsidSect="00533F40">
          <w:type w:val="evenPage"/>
          <w:pgSz w:w="16838" w:h="11906" w:orient="landscape" w:code="9"/>
          <w:pgMar w:top="851" w:right="1134" w:bottom="1418" w:left="1418" w:header="284" w:footer="79" w:gutter="0"/>
          <w:cols w:space="708"/>
          <w:docGrid w:linePitch="360"/>
        </w:sectPr>
      </w:pPr>
    </w:p>
    <w:p w:rsidR="00512B53" w:rsidRPr="00B97D88" w:rsidRDefault="00512B53" w:rsidP="00B97D88">
      <w:pPr>
        <w:tabs>
          <w:tab w:val="left" w:pos="851"/>
        </w:tabs>
        <w:spacing w:before="0" w:after="0" w:line="240" w:lineRule="auto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8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7"/>
      </w:tblGrid>
      <w:tr w:rsidR="00B97D88" w:rsidRPr="00B97D88" w:rsidTr="003E5222">
        <w:tc>
          <w:tcPr>
            <w:tcW w:w="9627" w:type="dxa"/>
            <w:shd w:val="clear" w:color="auto" w:fill="D9D9D9"/>
            <w:vAlign w:val="center"/>
          </w:tcPr>
          <w:p w:rsidR="00B97D88" w:rsidRPr="00B97D88" w:rsidRDefault="00512B53" w:rsidP="00DD33B5">
            <w:pPr>
              <w:numPr>
                <w:ilvl w:val="0"/>
                <w:numId w:val="2"/>
              </w:numPr>
              <w:tabs>
                <w:tab w:val="left" w:pos="284"/>
                <w:tab w:val="left" w:pos="452"/>
              </w:tabs>
              <w:spacing w:line="240" w:lineRule="auto"/>
              <w:jc w:val="both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4"/>
                <w:sz w:val="22"/>
                <w:szCs w:val="22"/>
              </w:rPr>
              <w:t>GWARANCJA</w:t>
            </w:r>
            <w:r w:rsidR="00B97D88" w:rsidRPr="00B97D88">
              <w:rPr>
                <w:rFonts w:ascii="Arial" w:hAnsi="Arial" w:cs="Arial"/>
                <w:b/>
                <w:spacing w:val="-4"/>
                <w:sz w:val="22"/>
                <w:szCs w:val="22"/>
              </w:rPr>
              <w:t>:</w:t>
            </w:r>
          </w:p>
        </w:tc>
      </w:tr>
    </w:tbl>
    <w:p w:rsidR="003E5222" w:rsidRDefault="003E5222" w:rsidP="003E5222">
      <w:pPr>
        <w:spacing w:before="0" w:after="0" w:line="240" w:lineRule="auto"/>
        <w:ind w:left="360"/>
        <w:contextualSpacing/>
        <w:rPr>
          <w:rFonts w:ascii="Arial" w:hAnsi="Arial" w:cs="Arial"/>
          <w:sz w:val="22"/>
          <w:szCs w:val="22"/>
        </w:rPr>
      </w:pPr>
    </w:p>
    <w:p w:rsidR="00983A00" w:rsidRPr="00983A00" w:rsidRDefault="00983A00" w:rsidP="00983A00">
      <w:pPr>
        <w:numPr>
          <w:ilvl w:val="0"/>
          <w:numId w:val="17"/>
        </w:numPr>
        <w:ind w:left="928"/>
        <w:contextualSpacing/>
        <w:rPr>
          <w:rFonts w:ascii="Arial" w:hAnsi="Arial" w:cs="Arial"/>
          <w:b/>
          <w:sz w:val="22"/>
          <w:szCs w:val="22"/>
          <w:lang w:val="x-none"/>
        </w:rPr>
      </w:pPr>
      <w:r w:rsidRPr="00983A00">
        <w:rPr>
          <w:rFonts w:ascii="Arial" w:hAnsi="Arial" w:cs="Arial"/>
          <w:sz w:val="22"/>
          <w:szCs w:val="22"/>
        </w:rPr>
        <w:t>O</w:t>
      </w:r>
      <w:r w:rsidRPr="00983A00">
        <w:rPr>
          <w:rFonts w:ascii="Arial" w:hAnsi="Arial" w:cs="Arial"/>
          <w:sz w:val="22"/>
          <w:szCs w:val="22"/>
          <w:lang w:val="x-none"/>
        </w:rPr>
        <w:t xml:space="preserve">świadczamy, że w przypadku wyboru naszej oferty udzielimy zamawiającemu gwarancji na zrealizowany przedmiot zamówienia </w:t>
      </w:r>
      <w:r w:rsidRPr="00983A00">
        <w:rPr>
          <w:rFonts w:ascii="Arial" w:hAnsi="Arial" w:cs="Arial"/>
          <w:b/>
          <w:sz w:val="22"/>
          <w:szCs w:val="22"/>
          <w:lang w:val="x-none"/>
        </w:rPr>
        <w:t xml:space="preserve">na okres …………. miesięcy. </w:t>
      </w:r>
    </w:p>
    <w:p w:rsidR="00983A00" w:rsidRPr="00983A00" w:rsidRDefault="00983A00" w:rsidP="00983A00">
      <w:pPr>
        <w:ind w:left="928"/>
        <w:contextualSpacing/>
        <w:rPr>
          <w:rFonts w:ascii="Arial" w:hAnsi="Arial" w:cs="Arial"/>
          <w:sz w:val="22"/>
          <w:szCs w:val="22"/>
          <w:lang w:val="x-none"/>
        </w:rPr>
      </w:pPr>
      <w:r w:rsidRPr="00983A00">
        <w:rPr>
          <w:rFonts w:ascii="Arial" w:hAnsi="Arial" w:cs="Arial"/>
          <w:sz w:val="22"/>
          <w:szCs w:val="22"/>
          <w:lang w:val="x-none"/>
        </w:rPr>
        <w:t xml:space="preserve">(okres nie może być krótszy niż </w:t>
      </w:r>
      <w:r w:rsidRPr="00983A00">
        <w:rPr>
          <w:rFonts w:ascii="Arial" w:hAnsi="Arial" w:cs="Arial"/>
          <w:sz w:val="22"/>
          <w:szCs w:val="22"/>
        </w:rPr>
        <w:t xml:space="preserve">36 miesięcy </w:t>
      </w:r>
      <w:r w:rsidRPr="00983A00">
        <w:rPr>
          <w:rFonts w:ascii="Arial" w:hAnsi="Arial" w:cs="Arial"/>
          <w:sz w:val="22"/>
          <w:szCs w:val="22"/>
          <w:lang w:val="x-none"/>
        </w:rPr>
        <w:t xml:space="preserve">i dłuższy niż </w:t>
      </w:r>
      <w:r w:rsidRPr="00983A00">
        <w:rPr>
          <w:rFonts w:ascii="Arial" w:hAnsi="Arial" w:cs="Arial"/>
          <w:sz w:val="22"/>
          <w:szCs w:val="22"/>
        </w:rPr>
        <w:t>60</w:t>
      </w:r>
      <w:r w:rsidRPr="00983A00">
        <w:rPr>
          <w:rFonts w:ascii="Arial" w:hAnsi="Arial" w:cs="Arial"/>
          <w:sz w:val="22"/>
          <w:szCs w:val="22"/>
          <w:lang w:val="x-none"/>
        </w:rPr>
        <w:t xml:space="preserve"> </w:t>
      </w:r>
      <w:r w:rsidRPr="00983A00">
        <w:rPr>
          <w:rFonts w:ascii="Arial" w:hAnsi="Arial" w:cs="Arial"/>
          <w:sz w:val="22"/>
          <w:szCs w:val="22"/>
        </w:rPr>
        <w:t>miesięcy</w:t>
      </w:r>
      <w:r w:rsidRPr="00983A00">
        <w:rPr>
          <w:rFonts w:ascii="Arial" w:hAnsi="Arial" w:cs="Arial"/>
          <w:sz w:val="22"/>
          <w:szCs w:val="22"/>
          <w:lang w:val="x-none"/>
        </w:rPr>
        <w:t>)</w:t>
      </w:r>
    </w:p>
    <w:p w:rsidR="00EE4E36" w:rsidRPr="00983A00" w:rsidRDefault="00983A00" w:rsidP="00983A00">
      <w:pPr>
        <w:ind w:left="928"/>
        <w:contextualSpacing/>
        <w:rPr>
          <w:rFonts w:ascii="Arial" w:hAnsi="Arial" w:cs="Arial"/>
          <w:sz w:val="22"/>
          <w:szCs w:val="22"/>
        </w:rPr>
      </w:pPr>
      <w:r w:rsidRPr="00983A00">
        <w:rPr>
          <w:rFonts w:ascii="Arial" w:hAnsi="Arial" w:cs="Arial"/>
          <w:sz w:val="22"/>
          <w:szCs w:val="22"/>
        </w:rPr>
        <w:t>niewskazanie okresu gwarancji zamawiający uzna za zaoferowanie minimalnego okresu tj. 36 miesięcy.</w:t>
      </w:r>
    </w:p>
    <w:tbl>
      <w:tblPr>
        <w:tblpPr w:leftFromText="141" w:rightFromText="141" w:vertAnchor="text" w:horzAnchor="margin" w:tblpX="8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7"/>
      </w:tblGrid>
      <w:tr w:rsidR="00512B53" w:rsidRPr="00512B53" w:rsidTr="002C4EDE">
        <w:tc>
          <w:tcPr>
            <w:tcW w:w="10801" w:type="dxa"/>
            <w:shd w:val="clear" w:color="auto" w:fill="D9D9D9"/>
            <w:vAlign w:val="center"/>
          </w:tcPr>
          <w:p w:rsidR="00512B53" w:rsidRPr="00512B53" w:rsidRDefault="00512B53" w:rsidP="00512B53">
            <w:pPr>
              <w:numPr>
                <w:ilvl w:val="0"/>
                <w:numId w:val="2"/>
              </w:numPr>
              <w:tabs>
                <w:tab w:val="left" w:pos="851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512B53">
              <w:rPr>
                <w:rFonts w:ascii="Arial" w:hAnsi="Arial" w:cs="Arial"/>
                <w:b/>
                <w:sz w:val="22"/>
                <w:szCs w:val="22"/>
              </w:rPr>
              <w:t>OŚWIADCZENIA:</w:t>
            </w:r>
          </w:p>
        </w:tc>
      </w:tr>
    </w:tbl>
    <w:p w:rsidR="00B97D88" w:rsidRDefault="00B97D88" w:rsidP="003E5222">
      <w:pPr>
        <w:numPr>
          <w:ilvl w:val="6"/>
          <w:numId w:val="6"/>
        </w:numPr>
        <w:tabs>
          <w:tab w:val="left" w:pos="851"/>
        </w:tabs>
        <w:autoSpaceDE w:val="0"/>
        <w:autoSpaceDN w:val="0"/>
        <w:ind w:left="1145" w:hanging="425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Akceptujemy warunki gwarancji na zasadach opisanych w SWZ wraz z załącznikami, w szczególności we wzorze Umowy wraz z załącznikami.</w:t>
      </w:r>
    </w:p>
    <w:p w:rsidR="00B97D88" w:rsidRDefault="00B97D88" w:rsidP="003E5222">
      <w:pPr>
        <w:numPr>
          <w:ilvl w:val="6"/>
          <w:numId w:val="6"/>
        </w:numPr>
        <w:tabs>
          <w:tab w:val="left" w:pos="851"/>
        </w:tabs>
        <w:autoSpaceDE w:val="0"/>
        <w:autoSpaceDN w:val="0"/>
        <w:ind w:left="1145" w:hanging="425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 xml:space="preserve">Zamówienie zrealizujemy w terminach określonych w SWZ wraz z załącznikami, </w:t>
      </w:r>
      <w:r w:rsidR="00FE54F6">
        <w:rPr>
          <w:rFonts w:ascii="Arial" w:hAnsi="Arial" w:cs="Arial"/>
          <w:sz w:val="22"/>
          <w:szCs w:val="22"/>
        </w:rPr>
        <w:br/>
      </w:r>
      <w:r w:rsidRPr="00B97D88">
        <w:rPr>
          <w:rFonts w:ascii="Arial" w:hAnsi="Arial" w:cs="Arial"/>
          <w:sz w:val="22"/>
          <w:szCs w:val="22"/>
        </w:rPr>
        <w:t>w szczególności we wzorze Umowy wraz z załącznikami</w:t>
      </w:r>
      <w:r>
        <w:rPr>
          <w:rFonts w:ascii="Arial" w:hAnsi="Arial" w:cs="Arial"/>
          <w:sz w:val="22"/>
          <w:szCs w:val="22"/>
        </w:rPr>
        <w:t>.</w:t>
      </w:r>
    </w:p>
    <w:p w:rsidR="00B97D88" w:rsidRDefault="00B97D88" w:rsidP="003E5222">
      <w:pPr>
        <w:numPr>
          <w:ilvl w:val="6"/>
          <w:numId w:val="6"/>
        </w:numPr>
        <w:tabs>
          <w:tab w:val="left" w:pos="851"/>
        </w:tabs>
        <w:autoSpaceDE w:val="0"/>
        <w:autoSpaceDN w:val="0"/>
        <w:ind w:left="1145" w:hanging="425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Akceptujemy warunki płatności za zrealizowanie zamówienia na zasadach opisanych we wzorze Umowy wraz z załącznikami.</w:t>
      </w:r>
    </w:p>
    <w:p w:rsidR="00B97D88" w:rsidRDefault="00B97D88" w:rsidP="00DD33B5">
      <w:pPr>
        <w:numPr>
          <w:ilvl w:val="6"/>
          <w:numId w:val="6"/>
        </w:numPr>
        <w:tabs>
          <w:tab w:val="left" w:pos="851"/>
        </w:tabs>
        <w:autoSpaceDE w:val="0"/>
        <w:autoSpaceDN w:val="0"/>
        <w:ind w:left="1145" w:hanging="425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W cenie oferty uwzględnione zostały wszystkie koszty wykonania zamówienia.</w:t>
      </w:r>
    </w:p>
    <w:p w:rsidR="00B97D88" w:rsidRDefault="00B97D88" w:rsidP="00DD33B5">
      <w:pPr>
        <w:numPr>
          <w:ilvl w:val="6"/>
          <w:numId w:val="6"/>
        </w:numPr>
        <w:tabs>
          <w:tab w:val="left" w:pos="851"/>
        </w:tabs>
        <w:autoSpaceDE w:val="0"/>
        <w:autoSpaceDN w:val="0"/>
        <w:ind w:left="1145" w:hanging="425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Do wyliczenia cen jednostkowych brutto oraz ceny oferty brutto zastosowaliśmy, aktualnie obowiązującą w przepisach prawa, stawkę podatku od towarów i usług (VAT).</w:t>
      </w:r>
    </w:p>
    <w:p w:rsidR="00B97D88" w:rsidRDefault="00B97D88" w:rsidP="00DD33B5">
      <w:pPr>
        <w:numPr>
          <w:ilvl w:val="6"/>
          <w:numId w:val="6"/>
        </w:numPr>
        <w:tabs>
          <w:tab w:val="left" w:pos="851"/>
        </w:tabs>
        <w:autoSpaceDE w:val="0"/>
        <w:autoSpaceDN w:val="0"/>
        <w:ind w:left="1145" w:hanging="425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Zapoznaliśmy się z SWZ oraz wzorem U</w:t>
      </w:r>
      <w:r w:rsidRPr="00B97D88">
        <w:rPr>
          <w:rFonts w:ascii="Arial" w:hAnsi="Arial" w:cs="Arial"/>
          <w:bCs/>
          <w:sz w:val="22"/>
          <w:szCs w:val="22"/>
        </w:rPr>
        <w:t xml:space="preserve">mowy </w:t>
      </w:r>
      <w:r w:rsidRPr="00B97D88">
        <w:rPr>
          <w:rFonts w:ascii="Arial" w:hAnsi="Arial" w:cs="Arial"/>
          <w:sz w:val="22"/>
          <w:szCs w:val="22"/>
        </w:rPr>
        <w:t xml:space="preserve">wraz z załącznikami i nie wnosimy do nich zastrzeżeń, przyjmujemy warunki w nich zawarte i uznajemy się za związanych określonymi w niej postanowieniami i zasadami postępowania. </w:t>
      </w:r>
    </w:p>
    <w:p w:rsidR="00B97D88" w:rsidRPr="00B97D88" w:rsidRDefault="00B97D88" w:rsidP="00DD33B5">
      <w:pPr>
        <w:numPr>
          <w:ilvl w:val="6"/>
          <w:numId w:val="6"/>
        </w:numPr>
        <w:tabs>
          <w:tab w:val="left" w:pos="851"/>
        </w:tabs>
        <w:autoSpaceDE w:val="0"/>
        <w:autoSpaceDN w:val="0"/>
        <w:ind w:left="1145" w:hanging="425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b/>
          <w:bCs/>
          <w:sz w:val="22"/>
          <w:szCs w:val="22"/>
        </w:rPr>
        <w:t xml:space="preserve">ZAMÓWIENIE ZREALIZUJEMY </w:t>
      </w:r>
      <w:r w:rsidRPr="00B97D88">
        <w:rPr>
          <w:rFonts w:ascii="Arial" w:hAnsi="Arial" w:cs="Arial"/>
          <w:bCs/>
          <w:sz w:val="22"/>
          <w:szCs w:val="22"/>
        </w:rPr>
        <w:t xml:space="preserve">sami ** / przy udziale podwykonawców ** </w:t>
      </w:r>
      <w:r w:rsidR="00FE54F6">
        <w:rPr>
          <w:rFonts w:ascii="Arial" w:hAnsi="Arial" w:cs="Arial"/>
          <w:bCs/>
          <w:sz w:val="22"/>
          <w:szCs w:val="22"/>
        </w:rPr>
        <w:t xml:space="preserve">                   </w:t>
      </w:r>
      <w:r w:rsidRPr="00B97D88">
        <w:rPr>
          <w:rFonts w:ascii="Arial" w:hAnsi="Arial" w:cs="Arial"/>
          <w:b/>
          <w:bCs/>
          <w:i/>
          <w:sz w:val="22"/>
          <w:szCs w:val="22"/>
        </w:rPr>
        <w:t xml:space="preserve">( ** </w:t>
      </w:r>
      <w:r w:rsidRPr="00B97D88">
        <w:rPr>
          <w:rFonts w:ascii="Arial" w:hAnsi="Arial" w:cs="Arial"/>
          <w:b/>
          <w:i/>
          <w:sz w:val="22"/>
          <w:szCs w:val="22"/>
        </w:rPr>
        <w:t>niepotrzebne skreślić)</w:t>
      </w:r>
      <w:r w:rsidRPr="00B97D88">
        <w:rPr>
          <w:rFonts w:ascii="Arial" w:hAnsi="Arial" w:cs="Arial"/>
          <w:bCs/>
          <w:sz w:val="22"/>
          <w:szCs w:val="22"/>
        </w:rPr>
        <w:t xml:space="preserve">, którzy będą wykonywać następujące zakresy zamówienia: </w:t>
      </w:r>
    </w:p>
    <w:p w:rsidR="00B97D88" w:rsidRPr="00B97D88" w:rsidRDefault="00B97D88" w:rsidP="00DD33B5">
      <w:pPr>
        <w:numPr>
          <w:ilvl w:val="1"/>
          <w:numId w:val="8"/>
        </w:numPr>
        <w:autoSpaceDE w:val="0"/>
        <w:autoSpaceDN w:val="0"/>
        <w:ind w:left="720" w:firstLine="136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b/>
          <w:sz w:val="22"/>
          <w:szCs w:val="22"/>
        </w:rPr>
        <w:t>Zakres I</w:t>
      </w:r>
      <w:r w:rsidRPr="00B97D88">
        <w:rPr>
          <w:rFonts w:ascii="Arial" w:hAnsi="Arial" w:cs="Arial"/>
          <w:sz w:val="22"/>
          <w:szCs w:val="22"/>
        </w:rPr>
        <w:t xml:space="preserve"> 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Pr="00B97D8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</w:t>
      </w:r>
      <w:r w:rsidRPr="00B97D88">
        <w:rPr>
          <w:rFonts w:ascii="Arial" w:hAnsi="Arial" w:cs="Arial"/>
          <w:sz w:val="22"/>
          <w:szCs w:val="22"/>
        </w:rPr>
        <w:t>realizowany przez</w:t>
      </w:r>
    </w:p>
    <w:p w:rsidR="00B97D88" w:rsidRPr="00B97D88" w:rsidRDefault="00B97D88" w:rsidP="006D2576">
      <w:pPr>
        <w:tabs>
          <w:tab w:val="left" w:leader="dot" w:pos="9072"/>
        </w:tabs>
        <w:autoSpaceDE w:val="0"/>
        <w:autoSpaceDN w:val="0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(nazwa lub imię i nazwisko oraz dane kontaktowe podwykonawcy – jeżeli są znane) …………………...……………………………..….</w:t>
      </w:r>
    </w:p>
    <w:p w:rsidR="00B97D88" w:rsidRPr="00B97D88" w:rsidRDefault="00B97D88" w:rsidP="00DD33B5">
      <w:pPr>
        <w:numPr>
          <w:ilvl w:val="1"/>
          <w:numId w:val="8"/>
        </w:numPr>
        <w:autoSpaceDE w:val="0"/>
        <w:autoSpaceDN w:val="0"/>
        <w:spacing w:before="240" w:after="0"/>
        <w:ind w:left="714" w:firstLine="136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b/>
          <w:sz w:val="22"/>
          <w:szCs w:val="22"/>
        </w:rPr>
        <w:lastRenderedPageBreak/>
        <w:t>Zakres II</w:t>
      </w:r>
      <w:r w:rsidRPr="00B97D88">
        <w:rPr>
          <w:rFonts w:ascii="Arial" w:hAnsi="Arial" w:cs="Arial"/>
          <w:sz w:val="22"/>
          <w:szCs w:val="22"/>
        </w:rPr>
        <w:t xml:space="preserve"> ………………</w:t>
      </w:r>
      <w:r>
        <w:rPr>
          <w:rFonts w:ascii="Arial" w:hAnsi="Arial" w:cs="Arial"/>
          <w:sz w:val="22"/>
          <w:szCs w:val="22"/>
        </w:rPr>
        <w:t xml:space="preserve">………………………………………………………………… </w:t>
      </w:r>
      <w:r w:rsidRPr="00B97D88">
        <w:rPr>
          <w:rFonts w:ascii="Arial" w:hAnsi="Arial" w:cs="Arial"/>
          <w:sz w:val="22"/>
          <w:szCs w:val="22"/>
        </w:rPr>
        <w:t>realizowany przez</w:t>
      </w:r>
    </w:p>
    <w:p w:rsidR="00B97D88" w:rsidRPr="00B97D88" w:rsidRDefault="00B97D88" w:rsidP="006D2576">
      <w:pPr>
        <w:tabs>
          <w:tab w:val="left" w:leader="dot" w:pos="9072"/>
        </w:tabs>
        <w:autoSpaceDE w:val="0"/>
        <w:autoSpaceDN w:val="0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(nazwa lub imię i nazwisko oraz dane kontaktowe podwykonawcy – jeżeli są znane) …………………...……………………..….</w:t>
      </w:r>
    </w:p>
    <w:p w:rsidR="00B97D88" w:rsidRPr="00B97D88" w:rsidRDefault="00B97D88" w:rsidP="006D2576">
      <w:pPr>
        <w:tabs>
          <w:tab w:val="left" w:leader="dot" w:pos="9072"/>
        </w:tabs>
        <w:autoSpaceDE w:val="0"/>
        <w:autoSpaceDN w:val="0"/>
        <w:ind w:right="471"/>
        <w:rPr>
          <w:rFonts w:ascii="Arial" w:hAnsi="Arial" w:cs="Arial"/>
          <w:b/>
          <w:i/>
          <w:szCs w:val="22"/>
        </w:rPr>
      </w:pPr>
      <w:r w:rsidRPr="00B97D88">
        <w:rPr>
          <w:rFonts w:ascii="Arial" w:hAnsi="Arial" w:cs="Arial"/>
          <w:b/>
          <w:i/>
          <w:szCs w:val="22"/>
        </w:rPr>
        <w:t>Oświadczamy, że przed przystąpieniem do wykonania zamówienia podamy nazwy lub imiona i nazwiska oraz dane kontaktowe podwykonawców i osób do kontaktu z nimi dla wskazanych wyżej zakresów zamówienia, w przypadku gdy nie są nam znane w chwili składania oferty.</w:t>
      </w:r>
    </w:p>
    <w:p w:rsidR="00B97D88" w:rsidRPr="00B97D88" w:rsidRDefault="00B97D88" w:rsidP="00DD33B5">
      <w:pPr>
        <w:numPr>
          <w:ilvl w:val="6"/>
          <w:numId w:val="6"/>
        </w:numPr>
        <w:tabs>
          <w:tab w:val="left" w:pos="851"/>
        </w:tabs>
        <w:autoSpaceDE w:val="0"/>
        <w:autoSpaceDN w:val="0"/>
        <w:ind w:left="720" w:hanging="4614"/>
        <w:rPr>
          <w:rFonts w:ascii="Arial" w:hAnsi="Arial" w:cs="Arial"/>
          <w:b/>
          <w:sz w:val="22"/>
          <w:szCs w:val="22"/>
        </w:rPr>
      </w:pPr>
      <w:r w:rsidRPr="00B97D88">
        <w:rPr>
          <w:rFonts w:ascii="Arial" w:hAnsi="Arial" w:cs="Arial"/>
          <w:b/>
          <w:bCs/>
          <w:szCs w:val="22"/>
        </w:rPr>
        <w:t xml:space="preserve">DOTYCZY  PRZYKŁADOWO  CZYNNOŚCI,  O  KTÓRYCH  MOWA  W  ART. 17  NW.  USTAWY  </w:t>
      </w:r>
    </w:p>
    <w:p w:rsidR="00B97D88" w:rsidRPr="00000E34" w:rsidRDefault="00B97D88" w:rsidP="00DE6FB1">
      <w:pPr>
        <w:pStyle w:val="Akapitzlist"/>
        <w:numPr>
          <w:ilvl w:val="0"/>
          <w:numId w:val="18"/>
        </w:numPr>
        <w:tabs>
          <w:tab w:val="left" w:pos="426"/>
        </w:tabs>
        <w:rPr>
          <w:rFonts w:ascii="Arial" w:hAnsi="Arial" w:cs="Arial"/>
          <w:bCs/>
          <w:spacing w:val="-4"/>
          <w:sz w:val="22"/>
          <w:szCs w:val="22"/>
        </w:rPr>
      </w:pPr>
      <w:r w:rsidRPr="00000E34">
        <w:rPr>
          <w:rFonts w:ascii="Arial" w:hAnsi="Arial" w:cs="Arial"/>
          <w:bCs/>
          <w:spacing w:val="-4"/>
          <w:sz w:val="22"/>
          <w:szCs w:val="22"/>
        </w:rPr>
        <w:t xml:space="preserve">Jeżeli Wykonawca składa ofertę, której wybór prowadziłby do powstania u Zamawiającego obowiązku podatkowego zgodnie z ustawą z dnia 11 marca 2004 r. o podatku od towarów </w:t>
      </w:r>
      <w:r w:rsidR="005F6E73" w:rsidRPr="00000E34">
        <w:rPr>
          <w:rFonts w:ascii="Arial" w:hAnsi="Arial" w:cs="Arial"/>
          <w:bCs/>
          <w:spacing w:val="-4"/>
          <w:sz w:val="22"/>
          <w:szCs w:val="22"/>
        </w:rPr>
        <w:br/>
      </w:r>
      <w:r w:rsidRPr="00000E34">
        <w:rPr>
          <w:rFonts w:ascii="Arial" w:hAnsi="Arial" w:cs="Arial"/>
          <w:bCs/>
          <w:spacing w:val="-4"/>
          <w:sz w:val="22"/>
          <w:szCs w:val="22"/>
        </w:rPr>
        <w:t>i usług (Dz. U. z 2021 r. poz. 658), dla celów zastosowania kryterium ceny Zamawiający dolicza do przedstawionej w tej ofercie ceny kwotę podatku od towarów i usług, którą miałby obowiązek rozliczyć.</w:t>
      </w:r>
    </w:p>
    <w:p w:rsidR="00B97D88" w:rsidRPr="00000E34" w:rsidRDefault="00000E34" w:rsidP="00000E34">
      <w:pPr>
        <w:numPr>
          <w:ilvl w:val="6"/>
          <w:numId w:val="6"/>
        </w:numPr>
        <w:tabs>
          <w:tab w:val="left" w:pos="851"/>
        </w:tabs>
        <w:ind w:left="1145" w:hanging="425"/>
        <w:rPr>
          <w:rFonts w:ascii="Arial" w:hAnsi="Arial" w:cs="Arial"/>
          <w:bCs/>
          <w:spacing w:val="-4"/>
          <w:sz w:val="22"/>
          <w:szCs w:val="22"/>
        </w:rPr>
      </w:pPr>
      <w:r w:rsidRPr="00B97D88">
        <w:rPr>
          <w:rFonts w:ascii="Arial" w:hAnsi="Arial" w:cs="Arial"/>
          <w:bCs/>
          <w:spacing w:val="-4"/>
          <w:sz w:val="22"/>
          <w:szCs w:val="22"/>
        </w:rPr>
        <w:t xml:space="preserve">W przypadku wystąpienia sytuacji opisanej w pkt </w:t>
      </w:r>
      <w:r>
        <w:rPr>
          <w:rFonts w:ascii="Arial" w:hAnsi="Arial" w:cs="Arial"/>
          <w:bCs/>
          <w:spacing w:val="-4"/>
          <w:sz w:val="22"/>
          <w:szCs w:val="22"/>
        </w:rPr>
        <w:t>8</w:t>
      </w:r>
      <w:r w:rsidRPr="00B97D88">
        <w:rPr>
          <w:rFonts w:ascii="Arial" w:hAnsi="Arial" w:cs="Arial"/>
          <w:bCs/>
          <w:spacing w:val="-4"/>
          <w:sz w:val="22"/>
          <w:szCs w:val="22"/>
        </w:rPr>
        <w:t>,</w:t>
      </w:r>
      <w:r w:rsidRPr="00B97D88">
        <w:rPr>
          <w:rFonts w:ascii="Arial" w:hAnsi="Arial" w:cs="Arial"/>
          <w:b/>
          <w:bCs/>
          <w:spacing w:val="-4"/>
          <w:sz w:val="22"/>
          <w:szCs w:val="22"/>
        </w:rPr>
        <w:t xml:space="preserve"> Wykonawca ma obowiązek wskazania </w:t>
      </w:r>
      <w:r w:rsidRPr="00B97D88">
        <w:rPr>
          <w:rFonts w:ascii="Arial" w:hAnsi="Arial" w:cs="Arial"/>
          <w:b/>
          <w:bCs/>
          <w:spacing w:val="-4"/>
          <w:sz w:val="22"/>
        </w:rPr>
        <w:t>informacji, o których mowa w pkt XXI.</w:t>
      </w:r>
      <w:r>
        <w:rPr>
          <w:rFonts w:ascii="Arial" w:hAnsi="Arial" w:cs="Arial"/>
          <w:b/>
          <w:bCs/>
          <w:spacing w:val="-4"/>
          <w:sz w:val="22"/>
        </w:rPr>
        <w:t>6</w:t>
      </w:r>
      <w:r w:rsidRPr="00B97D88">
        <w:rPr>
          <w:rFonts w:ascii="Arial" w:hAnsi="Arial" w:cs="Arial"/>
          <w:b/>
          <w:bCs/>
          <w:spacing w:val="-4"/>
          <w:sz w:val="22"/>
        </w:rPr>
        <w:t xml:space="preserve"> SWZ </w:t>
      </w:r>
      <w:r w:rsidRPr="00B97D88">
        <w:rPr>
          <w:rFonts w:ascii="Arial" w:hAnsi="Arial" w:cs="Arial"/>
          <w:b/>
          <w:bCs/>
          <w:i/>
          <w:iCs/>
          <w:color w:val="FF0000"/>
          <w:spacing w:val="-4"/>
          <w:sz w:val="22"/>
        </w:rPr>
        <w:t>(wypełnia Wykonawca)</w:t>
      </w:r>
      <w:r w:rsidRPr="00B97D88">
        <w:rPr>
          <w:rFonts w:ascii="Arial" w:hAnsi="Arial" w:cs="Arial"/>
          <w:b/>
          <w:bCs/>
          <w:spacing w:val="-4"/>
          <w:sz w:val="22"/>
        </w:rPr>
        <w:t>:</w:t>
      </w:r>
    </w:p>
    <w:p w:rsidR="00B97D88" w:rsidRPr="006D2576" w:rsidRDefault="00B97D88" w:rsidP="006D2576">
      <w:pPr>
        <w:rPr>
          <w:rFonts w:ascii="Arial" w:hAnsi="Arial" w:cs="Arial"/>
          <w:spacing w:val="-4"/>
          <w:sz w:val="22"/>
        </w:rPr>
      </w:pPr>
      <w:r w:rsidRPr="00B97D88">
        <w:rPr>
          <w:rFonts w:ascii="Arial" w:hAnsi="Arial" w:cs="Arial"/>
          <w:spacing w:val="-4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D88" w:rsidRPr="00B97D88" w:rsidRDefault="00B97D88" w:rsidP="00DE6FB1">
      <w:pPr>
        <w:numPr>
          <w:ilvl w:val="0"/>
          <w:numId w:val="19"/>
        </w:numPr>
        <w:tabs>
          <w:tab w:val="left" w:pos="851"/>
        </w:tabs>
        <w:autoSpaceDE w:val="0"/>
        <w:autoSpaceDN w:val="0"/>
        <w:jc w:val="both"/>
        <w:rPr>
          <w:rFonts w:ascii="Arial" w:hAnsi="Arial" w:cs="Arial"/>
          <w:b/>
          <w:sz w:val="22"/>
          <w:szCs w:val="22"/>
        </w:rPr>
      </w:pPr>
      <w:r w:rsidRPr="00B97D88">
        <w:rPr>
          <w:rFonts w:ascii="Arial" w:hAnsi="Arial" w:cs="Arial"/>
          <w:b/>
          <w:sz w:val="22"/>
          <w:szCs w:val="22"/>
        </w:rPr>
        <w:t>Obowiązki  informacyjne  przewidziane  w  art.  13  lub  art.  14  RODO:</w:t>
      </w:r>
    </w:p>
    <w:p w:rsidR="00B97D88" w:rsidRPr="00B97D88" w:rsidRDefault="00B97D88" w:rsidP="00F5008B">
      <w:pPr>
        <w:tabs>
          <w:tab w:val="left" w:pos="851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B97D88">
        <w:rPr>
          <w:rFonts w:ascii="Arial" w:hAnsi="Arial" w:cs="Arial"/>
          <w:b/>
          <w:color w:val="000000"/>
          <w:sz w:val="22"/>
          <w:szCs w:val="22"/>
        </w:rPr>
        <w:t>OŚWIADCZAMY, że</w:t>
      </w:r>
      <w:r w:rsidRPr="00B97D88">
        <w:rPr>
          <w:rFonts w:ascii="Arial" w:hAnsi="Arial" w:cs="Arial"/>
          <w:color w:val="000000"/>
          <w:sz w:val="22"/>
          <w:szCs w:val="22"/>
        </w:rPr>
        <w:t xml:space="preserve"> wypełniliśmy obowiązki informacyjne przewidziane w art. 13 lub art. 14 ogólnego rozporządzenia o ochronie danych (RODO), wobec osób fizycznych, </w:t>
      </w:r>
      <w:r w:rsidRPr="00B97D88">
        <w:rPr>
          <w:rFonts w:ascii="Arial" w:hAnsi="Arial" w:cs="Arial"/>
          <w:sz w:val="22"/>
          <w:szCs w:val="22"/>
        </w:rPr>
        <w:t xml:space="preserve">od których dane osobowe bezpośrednio lub pośrednio pozyskaliśmy </w:t>
      </w:r>
      <w:r w:rsidRPr="00B97D88">
        <w:rPr>
          <w:rFonts w:ascii="Arial" w:hAnsi="Arial" w:cs="Arial"/>
          <w:color w:val="000000"/>
          <w:sz w:val="22"/>
          <w:szCs w:val="22"/>
        </w:rPr>
        <w:t xml:space="preserve">w celu ubiegania się o udzielenie zamówienia publicznego w niniejszym postępowaniu, a które są ujawnione w dokumentach przedstawionych </w:t>
      </w:r>
      <w:r w:rsidRPr="00B97D88">
        <w:rPr>
          <w:rFonts w:ascii="Arial" w:hAnsi="Arial" w:cs="Arial"/>
          <w:sz w:val="22"/>
          <w:szCs w:val="22"/>
        </w:rPr>
        <w:t xml:space="preserve">Zamawiającemu </w:t>
      </w:r>
      <w:r w:rsidRPr="00B97D88">
        <w:rPr>
          <w:rFonts w:ascii="Arial" w:hAnsi="Arial" w:cs="Arial"/>
          <w:b/>
          <w:sz w:val="22"/>
          <w:szCs w:val="22"/>
          <w:vertAlign w:val="superscript"/>
        </w:rPr>
        <w:footnoteReference w:id="1"/>
      </w:r>
      <w:r w:rsidRPr="00B97D88">
        <w:rPr>
          <w:rFonts w:ascii="Arial" w:hAnsi="Arial" w:cs="Arial"/>
          <w:sz w:val="22"/>
          <w:szCs w:val="22"/>
        </w:rPr>
        <w:t>.</w:t>
      </w:r>
    </w:p>
    <w:p w:rsidR="00B97D88" w:rsidRDefault="00B97D88" w:rsidP="00DE6FB1">
      <w:pPr>
        <w:numPr>
          <w:ilvl w:val="0"/>
          <w:numId w:val="19"/>
        </w:numPr>
        <w:contextualSpacing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lastRenderedPageBreak/>
        <w:t xml:space="preserve">Uważamy się za związanych niniejszą ofertą przez okres </w:t>
      </w:r>
      <w:r w:rsidRPr="00B97D88">
        <w:rPr>
          <w:rFonts w:ascii="Arial" w:hAnsi="Arial" w:cs="Arial"/>
          <w:b/>
          <w:sz w:val="22"/>
          <w:szCs w:val="22"/>
        </w:rPr>
        <w:t>30 dni</w:t>
      </w:r>
      <w:r w:rsidRPr="00B97D88">
        <w:rPr>
          <w:rFonts w:ascii="Arial" w:hAnsi="Arial" w:cs="Arial"/>
          <w:sz w:val="22"/>
          <w:szCs w:val="22"/>
        </w:rPr>
        <w:t xml:space="preserve"> licząc włącznie od dnia, w którym upływa termin składania ofert.</w:t>
      </w:r>
    </w:p>
    <w:p w:rsidR="00F5008B" w:rsidRPr="00F5008B" w:rsidRDefault="00F5008B" w:rsidP="00DE6FB1">
      <w:pPr>
        <w:numPr>
          <w:ilvl w:val="0"/>
          <w:numId w:val="19"/>
        </w:numPr>
        <w:contextualSpacing/>
        <w:rPr>
          <w:rFonts w:ascii="Arial" w:hAnsi="Arial" w:cs="Arial"/>
          <w:sz w:val="22"/>
          <w:szCs w:val="22"/>
        </w:rPr>
      </w:pPr>
      <w:r w:rsidRPr="00F5008B">
        <w:rPr>
          <w:rFonts w:ascii="Arial" w:hAnsi="Arial" w:cs="Arial"/>
          <w:sz w:val="22"/>
          <w:szCs w:val="22"/>
        </w:rPr>
        <w:t>OŚWIADCZAMY, że wnieśliśmy wadium w formie: ………………………………...……….</w:t>
      </w:r>
    </w:p>
    <w:p w:rsidR="00F5008B" w:rsidRPr="002347FC" w:rsidRDefault="00F5008B" w:rsidP="00DE6FB1">
      <w:pPr>
        <w:numPr>
          <w:ilvl w:val="0"/>
          <w:numId w:val="19"/>
        </w:numPr>
        <w:contextualSpacing/>
        <w:rPr>
          <w:rFonts w:ascii="Arial" w:hAnsi="Arial" w:cs="Arial"/>
          <w:sz w:val="22"/>
          <w:szCs w:val="22"/>
        </w:rPr>
      </w:pPr>
      <w:r w:rsidRPr="00F5008B">
        <w:rPr>
          <w:rFonts w:ascii="Arial" w:hAnsi="Arial" w:cs="Arial"/>
          <w:sz w:val="22"/>
          <w:szCs w:val="22"/>
        </w:rPr>
        <w:t>WADIUM wniesione w pieniądzu należy zwrócić na rachunek prowadzony w banku: …………………………………, numer rachunku: .…………………………………………….</w:t>
      </w:r>
    </w:p>
    <w:p w:rsidR="00F5008B" w:rsidRPr="00F5008B" w:rsidRDefault="00F5008B" w:rsidP="00F5008B">
      <w:pPr>
        <w:ind w:left="1070"/>
        <w:contextualSpacing/>
        <w:rPr>
          <w:rFonts w:ascii="Arial" w:hAnsi="Arial" w:cs="Arial"/>
          <w:sz w:val="22"/>
          <w:szCs w:val="22"/>
        </w:rPr>
      </w:pPr>
      <w:r w:rsidRPr="00F5008B">
        <w:rPr>
          <w:rFonts w:ascii="Arial" w:hAnsi="Arial" w:cs="Arial"/>
          <w:sz w:val="22"/>
          <w:szCs w:val="22"/>
        </w:rPr>
        <w:t>Zamawiający nie ponosi odpowiedzialności z tytułu błędnego wskazania przez Wykonawcę informacji dotyczących nazwy banku oraz numeru rachunku, na który należy zwrócić wadium wniesione w pieniądzu.</w:t>
      </w:r>
    </w:p>
    <w:p w:rsidR="00B97D88" w:rsidRPr="00B97D88" w:rsidRDefault="00B97D88" w:rsidP="006D2576">
      <w:pPr>
        <w:autoSpaceDE w:val="0"/>
        <w:autoSpaceDN w:val="0"/>
        <w:spacing w:before="0" w:after="0"/>
        <w:ind w:left="0"/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519"/>
      </w:tblGrid>
      <w:tr w:rsidR="00B97D88" w:rsidRPr="00B97D88" w:rsidTr="003E12DA">
        <w:tc>
          <w:tcPr>
            <w:tcW w:w="10733" w:type="dxa"/>
            <w:shd w:val="pct20" w:color="auto" w:fill="auto"/>
            <w:vAlign w:val="center"/>
          </w:tcPr>
          <w:p w:rsidR="00B97D88" w:rsidRPr="00B97D88" w:rsidRDefault="00B97D88" w:rsidP="00DD33B5">
            <w:pPr>
              <w:numPr>
                <w:ilvl w:val="0"/>
                <w:numId w:val="2"/>
              </w:numPr>
              <w:tabs>
                <w:tab w:val="left" w:pos="426"/>
                <w:tab w:val="left" w:pos="749"/>
              </w:tabs>
              <w:jc w:val="both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B97D88">
              <w:rPr>
                <w:rFonts w:ascii="Arial" w:hAnsi="Arial" w:cs="Arial"/>
                <w:b/>
                <w:spacing w:val="-4"/>
                <w:sz w:val="22"/>
                <w:szCs w:val="22"/>
              </w:rPr>
              <w:t>ZOBOWIĄZANIA  W  PRZYPADKU  PRZYZNANIA  ZAMÓWIENIA:</w:t>
            </w:r>
          </w:p>
        </w:tc>
      </w:tr>
    </w:tbl>
    <w:p w:rsidR="00B97D88" w:rsidRDefault="00B97D88" w:rsidP="00DD33B5">
      <w:pPr>
        <w:numPr>
          <w:ilvl w:val="6"/>
          <w:numId w:val="7"/>
        </w:numPr>
        <w:tabs>
          <w:tab w:val="left" w:pos="993"/>
        </w:tabs>
        <w:autoSpaceDE w:val="0"/>
        <w:autoSpaceDN w:val="0"/>
        <w:adjustRightInd w:val="0"/>
        <w:ind w:left="993" w:hanging="273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Zobowiązujemy się do zawarcia Umowy w miejscu i terminie wyznaczonym przez Zamawiającego.</w:t>
      </w:r>
    </w:p>
    <w:p w:rsidR="00B97D88" w:rsidRPr="00B97D88" w:rsidRDefault="00B97D88" w:rsidP="00DD33B5">
      <w:pPr>
        <w:numPr>
          <w:ilvl w:val="6"/>
          <w:numId w:val="7"/>
        </w:numPr>
        <w:tabs>
          <w:tab w:val="left" w:pos="993"/>
        </w:tabs>
        <w:autoSpaceDE w:val="0"/>
        <w:autoSpaceDN w:val="0"/>
        <w:adjustRightInd w:val="0"/>
        <w:ind w:left="993" w:hanging="273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Zobowiązujemy się do spełnienia wszelkich wymogów niezbędnych do zawarcia Umowy.</w:t>
      </w:r>
    </w:p>
    <w:tbl>
      <w:tblPr>
        <w:tblpPr w:leftFromText="141" w:rightFromText="141" w:vertAnchor="text" w:horzAnchor="margin" w:tblpX="40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627"/>
      </w:tblGrid>
      <w:tr w:rsidR="00B97D88" w:rsidRPr="00B97D88" w:rsidTr="003E12DA">
        <w:tc>
          <w:tcPr>
            <w:tcW w:w="10841" w:type="dxa"/>
            <w:shd w:val="clear" w:color="auto" w:fill="BFBFBF"/>
            <w:vAlign w:val="center"/>
          </w:tcPr>
          <w:p w:rsidR="00B97D88" w:rsidRPr="00B97D88" w:rsidRDefault="00B97D88" w:rsidP="00DD33B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97D88">
              <w:rPr>
                <w:rFonts w:ascii="Arial" w:hAnsi="Arial" w:cs="Arial"/>
                <w:b/>
                <w:sz w:val="22"/>
                <w:szCs w:val="22"/>
              </w:rPr>
              <w:t>STATUS PRZEDSIĘBIORCY</w:t>
            </w:r>
            <w:r w:rsidRPr="00B97D88">
              <w:rPr>
                <w:rFonts w:ascii="Arial" w:hAnsi="Arial" w:cs="Arial"/>
                <w:b/>
                <w:sz w:val="24"/>
                <w:szCs w:val="22"/>
              </w:rPr>
              <w:t>:</w:t>
            </w:r>
          </w:p>
        </w:tc>
      </w:tr>
    </w:tbl>
    <w:p w:rsidR="00B97D88" w:rsidRPr="00B97D88" w:rsidRDefault="00B97D88" w:rsidP="006D2576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B97D88">
        <w:rPr>
          <w:rFonts w:ascii="Arial" w:hAnsi="Arial" w:cs="Arial"/>
          <w:color w:val="000000"/>
          <w:sz w:val="22"/>
          <w:szCs w:val="22"/>
        </w:rPr>
        <w:t>Wyłącznie do celów statystycznych Urzędu Zamówień Publicznych, należy zaznaczyć jedną z poniższych opcji:</w:t>
      </w:r>
    </w:p>
    <w:tbl>
      <w:tblPr>
        <w:tblW w:w="8723" w:type="dxa"/>
        <w:tblInd w:w="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5"/>
        <w:gridCol w:w="4248"/>
      </w:tblGrid>
      <w:tr w:rsidR="00B97D88" w:rsidRPr="00B97D88" w:rsidTr="003E12DA">
        <w:trPr>
          <w:trHeight w:val="409"/>
        </w:trPr>
        <w:tc>
          <w:tcPr>
            <w:tcW w:w="4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D88" w:rsidRPr="00B97D88" w:rsidRDefault="00B97D88" w:rsidP="006D2576">
            <w:pPr>
              <w:autoSpaceDE w:val="0"/>
              <w:autoSpaceDN w:val="0"/>
              <w:adjustRightInd w:val="0"/>
              <w:spacing w:before="0" w:after="0"/>
              <w:ind w:left="0" w:firstLine="56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v-SE"/>
              </w:rPr>
              <w:t>Rodzaj Wykonawcy</w:t>
            </w:r>
          </w:p>
          <w:p w:rsidR="00B97D88" w:rsidRPr="00B97D88" w:rsidRDefault="00B97D88" w:rsidP="006D2576">
            <w:pPr>
              <w:autoSpaceDE w:val="0"/>
              <w:autoSpaceDN w:val="0"/>
              <w:adjustRightInd w:val="0"/>
              <w:spacing w:before="0" w:after="0"/>
              <w:ind w:left="0" w:firstLine="56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sv-SE"/>
              </w:rPr>
              <w:t>(wybrać właściwe)</w:t>
            </w:r>
          </w:p>
        </w:tc>
        <w:tc>
          <w:tcPr>
            <w:tcW w:w="4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mikroprzedsiębiorstwo</w:t>
            </w:r>
          </w:p>
          <w:p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małe przedsiębiorstwo</w:t>
            </w:r>
          </w:p>
          <w:p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średnie przedsiębiorstwo</w:t>
            </w:r>
          </w:p>
          <w:p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jednoosobowa działalność gospodarcza</w:t>
            </w:r>
          </w:p>
          <w:p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t>osoba fizyczna nieprowadząca działalności gospodarczej</w:t>
            </w:r>
          </w:p>
          <w:p w:rsidR="00B97D88" w:rsidRPr="00B97D88" w:rsidRDefault="00B97D88" w:rsidP="00DD33B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97D88">
              <w:rPr>
                <w:rFonts w:ascii="Arial" w:hAnsi="Arial" w:cs="Arial"/>
                <w:color w:val="000000"/>
                <w:sz w:val="22"/>
                <w:szCs w:val="22"/>
                <w:lang w:val="sv-SE"/>
              </w:rPr>
              <w:lastRenderedPageBreak/>
              <w:t>inny rodzaj (określić jaki) .....................................................</w:t>
            </w:r>
          </w:p>
        </w:tc>
      </w:tr>
    </w:tbl>
    <w:tbl>
      <w:tblPr>
        <w:tblpPr w:leftFromText="141" w:rightFromText="141" w:vertAnchor="text" w:horzAnchor="margin" w:tblpY="3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627"/>
      </w:tblGrid>
      <w:tr w:rsidR="00B97D88" w:rsidRPr="00B97D88" w:rsidTr="003E12DA">
        <w:tc>
          <w:tcPr>
            <w:tcW w:w="10761" w:type="dxa"/>
            <w:shd w:val="clear" w:color="auto" w:fill="BFBFBF"/>
            <w:vAlign w:val="center"/>
          </w:tcPr>
          <w:p w:rsidR="00B97D88" w:rsidRPr="00B97D88" w:rsidRDefault="00B97D88" w:rsidP="00DD33B5">
            <w:pPr>
              <w:numPr>
                <w:ilvl w:val="0"/>
                <w:numId w:val="2"/>
              </w:numPr>
              <w:tabs>
                <w:tab w:val="left" w:pos="426"/>
              </w:tabs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B97D88">
              <w:rPr>
                <w:rFonts w:ascii="Arial" w:hAnsi="Arial" w:cs="Arial"/>
                <w:b/>
                <w:spacing w:val="-4"/>
                <w:sz w:val="22"/>
                <w:szCs w:val="22"/>
              </w:rPr>
              <w:lastRenderedPageBreak/>
              <w:t>INNE:</w:t>
            </w:r>
          </w:p>
        </w:tc>
      </w:tr>
    </w:tbl>
    <w:p w:rsidR="00B97D88" w:rsidRPr="00B97D88" w:rsidRDefault="00B97D88" w:rsidP="006D2576">
      <w:pPr>
        <w:spacing w:before="360" w:after="0"/>
        <w:ind w:left="426"/>
        <w:rPr>
          <w:rFonts w:ascii="Arial" w:hAnsi="Arial" w:cs="Arial"/>
          <w:b/>
          <w:i/>
          <w:sz w:val="22"/>
          <w:szCs w:val="22"/>
        </w:rPr>
      </w:pPr>
      <w:r w:rsidRPr="00B97D88">
        <w:rPr>
          <w:rFonts w:ascii="Arial" w:hAnsi="Arial" w:cs="Arial"/>
          <w:b/>
          <w:sz w:val="22"/>
          <w:szCs w:val="22"/>
        </w:rPr>
        <w:t>Wskazujemy jako dostępne i aktualne następujące odpisy z KRS i CEIDG</w:t>
      </w:r>
      <w:r w:rsidRPr="00B97D88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  <w:r w:rsidRPr="00B97D88">
        <w:rPr>
          <w:rFonts w:ascii="Arial" w:hAnsi="Arial" w:cs="Arial"/>
          <w:b/>
          <w:i/>
          <w:sz w:val="22"/>
          <w:szCs w:val="22"/>
        </w:rPr>
        <w:t>.</w:t>
      </w:r>
    </w:p>
    <w:p w:rsidR="00B97D88" w:rsidRDefault="00B97D88" w:rsidP="00DD33B5">
      <w:pPr>
        <w:numPr>
          <w:ilvl w:val="1"/>
          <w:numId w:val="9"/>
        </w:numPr>
        <w:autoSpaceDE w:val="0"/>
        <w:autoSpaceDN w:val="0"/>
        <w:adjustRightInd w:val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................</w:t>
      </w:r>
    </w:p>
    <w:p w:rsidR="00B97D88" w:rsidRPr="00B97D88" w:rsidRDefault="00B97D88" w:rsidP="00DD33B5">
      <w:pPr>
        <w:numPr>
          <w:ilvl w:val="1"/>
          <w:numId w:val="9"/>
        </w:numPr>
        <w:autoSpaceDE w:val="0"/>
        <w:autoSpaceDN w:val="0"/>
        <w:adjustRightInd w:val="0"/>
        <w:ind w:left="1145" w:hanging="425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.................</w:t>
      </w:r>
    </w:p>
    <w:p w:rsidR="00B97D88" w:rsidRPr="00B97D88" w:rsidRDefault="00B97D88" w:rsidP="006D2576">
      <w:pPr>
        <w:tabs>
          <w:tab w:val="left" w:pos="851"/>
        </w:tabs>
        <w:autoSpaceDE w:val="0"/>
        <w:autoSpaceDN w:val="0"/>
        <w:adjustRightInd w:val="0"/>
        <w:spacing w:before="360" w:after="0"/>
        <w:ind w:left="426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b/>
          <w:sz w:val="22"/>
          <w:szCs w:val="22"/>
        </w:rPr>
        <w:t>DO OFERTY</w:t>
      </w:r>
      <w:r w:rsidRPr="00B97D88">
        <w:rPr>
          <w:rFonts w:ascii="Arial" w:hAnsi="Arial" w:cs="Arial"/>
          <w:sz w:val="22"/>
          <w:szCs w:val="22"/>
        </w:rPr>
        <w:t xml:space="preserve"> załączamy następujące oświadczenia i dokumenty</w:t>
      </w:r>
      <w:r w:rsidRPr="00B97D88">
        <w:rPr>
          <w:rFonts w:ascii="Arial" w:hAnsi="Arial" w:cs="Arial"/>
          <w:sz w:val="24"/>
          <w:szCs w:val="22"/>
        </w:rPr>
        <w:t>:</w:t>
      </w:r>
      <w:r w:rsidRPr="00B97D88">
        <w:rPr>
          <w:rFonts w:ascii="Arial" w:hAnsi="Arial" w:cs="Arial"/>
          <w:sz w:val="22"/>
          <w:szCs w:val="22"/>
        </w:rPr>
        <w:t xml:space="preserve"> </w:t>
      </w:r>
    </w:p>
    <w:p w:rsidR="00B97D88" w:rsidRDefault="00434559" w:rsidP="00DD33B5">
      <w:pPr>
        <w:numPr>
          <w:ilvl w:val="1"/>
          <w:numId w:val="11"/>
        </w:numPr>
        <w:autoSpaceDE w:val="0"/>
        <w:autoSpaceDN w:val="0"/>
        <w:adjustRightInd w:val="0"/>
        <w:ind w:left="128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</w:t>
      </w:r>
      <w:r w:rsidRPr="00434559">
        <w:rPr>
          <w:rFonts w:ascii="Arial" w:hAnsi="Arial" w:cs="Arial"/>
          <w:sz w:val="22"/>
          <w:szCs w:val="22"/>
        </w:rPr>
        <w:t xml:space="preserve"> kosztorysowy – załącznik nr 1 do formularza ofertowego</w:t>
      </w:r>
      <w:r w:rsidR="00F7154E">
        <w:rPr>
          <w:rFonts w:ascii="Arial" w:hAnsi="Arial" w:cs="Arial"/>
          <w:sz w:val="22"/>
          <w:szCs w:val="22"/>
        </w:rPr>
        <w:t>.</w:t>
      </w:r>
    </w:p>
    <w:p w:rsidR="00B97D88" w:rsidRDefault="00C95509" w:rsidP="00DD33B5">
      <w:pPr>
        <w:numPr>
          <w:ilvl w:val="1"/>
          <w:numId w:val="11"/>
        </w:numPr>
        <w:autoSpaceDE w:val="0"/>
        <w:autoSpaceDN w:val="0"/>
        <w:adjustRightInd w:val="0"/>
        <w:ind w:left="1287" w:hanging="567"/>
        <w:jc w:val="both"/>
        <w:rPr>
          <w:rFonts w:ascii="Arial" w:hAnsi="Arial" w:cs="Arial"/>
          <w:sz w:val="22"/>
          <w:szCs w:val="22"/>
        </w:rPr>
      </w:pPr>
      <w:r w:rsidRPr="00C95509">
        <w:rPr>
          <w:rFonts w:ascii="Arial" w:hAnsi="Arial" w:cs="Arial"/>
          <w:sz w:val="22"/>
          <w:szCs w:val="22"/>
        </w:rPr>
        <w:t>Specyfikacja parametrów/opis sprzętu (OPZ) – załącznik nr 2 do formularza ofertowego</w:t>
      </w:r>
      <w:r>
        <w:rPr>
          <w:rFonts w:ascii="Arial" w:hAnsi="Arial" w:cs="Arial"/>
          <w:sz w:val="22"/>
          <w:szCs w:val="22"/>
        </w:rPr>
        <w:t>.</w:t>
      </w:r>
    </w:p>
    <w:p w:rsidR="00B97D88" w:rsidRDefault="00B97D88" w:rsidP="00DD33B5">
      <w:pPr>
        <w:numPr>
          <w:ilvl w:val="1"/>
          <w:numId w:val="11"/>
        </w:numPr>
        <w:autoSpaceDE w:val="0"/>
        <w:autoSpaceDN w:val="0"/>
        <w:adjustRightInd w:val="0"/>
        <w:ind w:left="1287" w:hanging="567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</w:t>
      </w:r>
    </w:p>
    <w:p w:rsidR="00B97D88" w:rsidRPr="002347FC" w:rsidRDefault="00B97D88" w:rsidP="00DD33B5">
      <w:pPr>
        <w:numPr>
          <w:ilvl w:val="1"/>
          <w:numId w:val="11"/>
        </w:numPr>
        <w:autoSpaceDE w:val="0"/>
        <w:autoSpaceDN w:val="0"/>
        <w:adjustRightInd w:val="0"/>
        <w:ind w:left="1287" w:hanging="567"/>
        <w:jc w:val="both"/>
        <w:rPr>
          <w:rFonts w:ascii="Arial" w:hAnsi="Arial" w:cs="Arial"/>
          <w:sz w:val="22"/>
          <w:szCs w:val="22"/>
        </w:rPr>
      </w:pPr>
      <w:r w:rsidRPr="00B97D8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</w:t>
      </w:r>
      <w:r w:rsidR="00F7154E">
        <w:rPr>
          <w:rFonts w:ascii="Arial" w:hAnsi="Arial" w:cs="Arial"/>
          <w:sz w:val="22"/>
          <w:szCs w:val="22"/>
        </w:rPr>
        <w:t>..............</w:t>
      </w:r>
    </w:p>
    <w:p w:rsidR="00B97D88" w:rsidRPr="00B97D88" w:rsidRDefault="00B97D88" w:rsidP="006D2576">
      <w:pPr>
        <w:ind w:left="2844" w:hanging="2124"/>
        <w:rPr>
          <w:rFonts w:ascii="Arial" w:hAnsi="Arial" w:cs="Arial"/>
          <w:i/>
          <w:sz w:val="22"/>
          <w:szCs w:val="24"/>
        </w:rPr>
      </w:pPr>
      <w:r w:rsidRPr="00B97D88">
        <w:rPr>
          <w:rFonts w:ascii="Arial" w:hAnsi="Arial" w:cs="Arial"/>
          <w:sz w:val="22"/>
          <w:szCs w:val="24"/>
        </w:rPr>
        <w:t>data ..................................</w:t>
      </w:r>
      <w:r w:rsidRPr="00B97D88">
        <w:rPr>
          <w:rFonts w:ascii="Arial" w:hAnsi="Arial" w:cs="Arial"/>
          <w:sz w:val="22"/>
          <w:szCs w:val="24"/>
        </w:rPr>
        <w:tab/>
      </w:r>
      <w:r w:rsidRPr="00B97D88">
        <w:rPr>
          <w:rFonts w:ascii="Arial" w:hAnsi="Arial" w:cs="Arial"/>
          <w:sz w:val="22"/>
          <w:szCs w:val="24"/>
        </w:rPr>
        <w:tab/>
      </w:r>
      <w:r w:rsidRPr="00B97D88">
        <w:rPr>
          <w:rFonts w:ascii="Arial" w:hAnsi="Arial" w:cs="Arial"/>
          <w:sz w:val="22"/>
          <w:szCs w:val="24"/>
        </w:rPr>
        <w:tab/>
      </w:r>
      <w:r w:rsidRPr="00B97D88">
        <w:rPr>
          <w:rFonts w:ascii="Arial" w:hAnsi="Arial" w:cs="Arial"/>
          <w:sz w:val="22"/>
          <w:szCs w:val="24"/>
        </w:rPr>
        <w:tab/>
      </w:r>
      <w:r w:rsidRPr="00B97D88">
        <w:rPr>
          <w:rFonts w:ascii="Arial" w:hAnsi="Arial" w:cs="Arial"/>
          <w:sz w:val="22"/>
          <w:szCs w:val="24"/>
        </w:rPr>
        <w:tab/>
      </w:r>
    </w:p>
    <w:p w:rsidR="009F2123" w:rsidRDefault="009F2123" w:rsidP="002347FC">
      <w:pPr>
        <w:spacing w:before="0" w:after="0"/>
        <w:ind w:left="0"/>
        <w:rPr>
          <w:rFonts w:ascii="Arial" w:hAnsi="Arial" w:cs="Arial"/>
          <w:b/>
          <w:i/>
          <w:sz w:val="22"/>
          <w:szCs w:val="24"/>
        </w:rPr>
      </w:pPr>
    </w:p>
    <w:p w:rsidR="00B97D88" w:rsidRPr="00B97D88" w:rsidRDefault="00B97D88" w:rsidP="006D2576">
      <w:pPr>
        <w:spacing w:before="0" w:after="0"/>
        <w:ind w:left="4248"/>
        <w:jc w:val="right"/>
        <w:rPr>
          <w:rFonts w:ascii="Arial" w:hAnsi="Arial" w:cs="Arial"/>
          <w:b/>
          <w:i/>
          <w:sz w:val="22"/>
          <w:szCs w:val="24"/>
        </w:rPr>
      </w:pPr>
      <w:r w:rsidRPr="00B97D88">
        <w:rPr>
          <w:rFonts w:ascii="Arial" w:hAnsi="Arial" w:cs="Arial"/>
          <w:b/>
          <w:i/>
          <w:sz w:val="22"/>
          <w:szCs w:val="24"/>
        </w:rPr>
        <w:t xml:space="preserve">ofertę należy podpisać </w:t>
      </w:r>
      <w:r w:rsidRPr="00B97D88">
        <w:rPr>
          <w:rFonts w:ascii="Arial" w:hAnsi="Arial" w:cs="Arial"/>
          <w:b/>
          <w:i/>
          <w:sz w:val="22"/>
          <w:szCs w:val="24"/>
        </w:rPr>
        <w:br/>
        <w:t>kwalifikowanym podpisem elektronicznym</w:t>
      </w:r>
    </w:p>
    <w:p w:rsidR="00E7507F" w:rsidRDefault="00B97D88" w:rsidP="00F00FEB">
      <w:pPr>
        <w:spacing w:before="0" w:after="0"/>
        <w:ind w:left="4247"/>
        <w:jc w:val="right"/>
        <w:rPr>
          <w:rFonts w:ascii="Arial" w:eastAsia="Calibri" w:hAnsi="Arial" w:cs="Arial"/>
          <w:b/>
          <w:i/>
          <w:sz w:val="22"/>
          <w:szCs w:val="22"/>
          <w:lang w:eastAsia="en-US"/>
        </w:rPr>
      </w:pPr>
      <w:r w:rsidRPr="00B97D88">
        <w:rPr>
          <w:rFonts w:ascii="Arial" w:eastAsia="Calibri" w:hAnsi="Arial" w:cs="Arial"/>
          <w:b/>
          <w:i/>
          <w:sz w:val="22"/>
          <w:szCs w:val="22"/>
          <w:lang w:eastAsia="en-US"/>
        </w:rPr>
        <w:t>lub podpisem zaufanym lub podpisem osobistym</w:t>
      </w:r>
    </w:p>
    <w:p w:rsidR="00F00FEB" w:rsidRDefault="00F00FEB" w:rsidP="00F00FEB">
      <w:pPr>
        <w:spacing w:before="0" w:after="0"/>
        <w:ind w:left="4247"/>
        <w:jc w:val="right"/>
        <w:rPr>
          <w:rFonts w:ascii="Arial" w:eastAsia="Calibri" w:hAnsi="Arial" w:cs="Arial"/>
          <w:b/>
          <w:i/>
          <w:sz w:val="22"/>
          <w:szCs w:val="22"/>
          <w:lang w:eastAsia="en-US"/>
        </w:rPr>
      </w:pPr>
    </w:p>
    <w:p w:rsidR="00B97D88" w:rsidRPr="00950CB1" w:rsidRDefault="00B97D88" w:rsidP="00B97D88">
      <w:pPr>
        <w:tabs>
          <w:tab w:val="left" w:pos="3820"/>
        </w:tabs>
        <w:spacing w:before="0" w:after="0" w:line="240" w:lineRule="auto"/>
        <w:ind w:left="0"/>
        <w:rPr>
          <w:rFonts w:ascii="Arial" w:hAnsi="Arial" w:cs="Arial"/>
          <w:sz w:val="22"/>
          <w:szCs w:val="22"/>
        </w:rPr>
      </w:pPr>
    </w:p>
    <w:p w:rsidR="00B97D88" w:rsidRPr="00B97D88" w:rsidRDefault="00B97D88" w:rsidP="00B97D88">
      <w:pPr>
        <w:tabs>
          <w:tab w:val="left" w:pos="3820"/>
        </w:tabs>
        <w:spacing w:before="0" w:after="0" w:line="240" w:lineRule="auto"/>
        <w:ind w:left="0"/>
        <w:rPr>
          <w:rFonts w:ascii="Arial" w:hAnsi="Arial" w:cs="Arial"/>
          <w:sz w:val="18"/>
          <w:szCs w:val="22"/>
        </w:rPr>
      </w:pPr>
    </w:p>
    <w:p w:rsidR="00B10046" w:rsidRPr="00B10046" w:rsidRDefault="00B10046" w:rsidP="00C70CC9">
      <w:pPr>
        <w:ind w:left="0"/>
        <w:rPr>
          <w:rFonts w:ascii="Arial" w:hAnsi="Arial" w:cs="Arial"/>
          <w:b/>
          <w:i/>
          <w:noProof/>
          <w:sz w:val="22"/>
          <w:szCs w:val="22"/>
        </w:rPr>
      </w:pPr>
    </w:p>
    <w:sectPr w:rsidR="00B10046" w:rsidRPr="00B10046" w:rsidSect="003804D8">
      <w:type w:val="evenPage"/>
      <w:pgSz w:w="11906" w:h="16838" w:code="9"/>
      <w:pgMar w:top="1134" w:right="1418" w:bottom="1418" w:left="851" w:header="284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329" w:rsidRDefault="00B44329" w:rsidP="004850E8">
      <w:r>
        <w:separator/>
      </w:r>
    </w:p>
  </w:endnote>
  <w:endnote w:type="continuationSeparator" w:id="0">
    <w:p w:rsidR="00B44329" w:rsidRDefault="00B44329" w:rsidP="0048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2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38C" w:rsidRDefault="00F2238C" w:rsidP="00FD221C">
    <w:pPr>
      <w:pStyle w:val="Stopka"/>
      <w:rPr>
        <w:rFonts w:ascii="Arial" w:hAnsi="Arial" w:cs="Arial"/>
        <w:sz w:val="22"/>
        <w:szCs w:val="22"/>
      </w:rPr>
    </w:pPr>
    <w:r>
      <w:rPr>
        <w:rFonts w:ascii="CIDFont+F2" w:eastAsiaTheme="minorHAnsi" w:hAnsi="CIDFont+F2" w:cs="CIDFont+F2"/>
        <w:sz w:val="22"/>
        <w:szCs w:val="22"/>
        <w:lang w:eastAsia="en-US"/>
      </w:rPr>
      <w:t>Projekt „</w:t>
    </w:r>
    <w:r w:rsidRPr="00557564">
      <w:rPr>
        <w:rFonts w:ascii="CIDFont+F2" w:eastAsiaTheme="minorHAnsi" w:hAnsi="CIDFont+F2" w:cs="CIDFont+F2"/>
        <w:bCs/>
        <w:sz w:val="22"/>
        <w:szCs w:val="22"/>
        <w:lang w:eastAsia="en-US"/>
      </w:rPr>
      <w:t>Dostosowanie poprzez przebudowę budynku B wraz z przestrzenią wokół oraz budynków Centrum Sportowo-Dydaktycznego i Centrum Symulacji Medycznej do potrzeb osób z niepełnosprawnościami oraz osób starszych</w:t>
    </w:r>
    <w:r>
      <w:rPr>
        <w:rFonts w:ascii="CIDFont+F2" w:eastAsiaTheme="minorHAnsi" w:hAnsi="CIDFont+F2" w:cs="CIDFont+F2"/>
        <w:sz w:val="22"/>
        <w:szCs w:val="22"/>
        <w:lang w:eastAsia="en-US"/>
      </w:rPr>
      <w:t>” jest współfinansowany ze środków Europejskiego Funduszu Rozwoju Regionalnego w ramach Programu Fundusze Europejskie dla Podkarpacia 2021-2027, Priorytet</w:t>
    </w:r>
    <w:r w:rsidRPr="00557564">
      <w:rPr>
        <w:rFonts w:ascii="CIDFont+F2" w:eastAsiaTheme="minorHAnsi" w:hAnsi="CIDFont+F2" w:cs="CIDFont+F2"/>
        <w:sz w:val="22"/>
        <w:szCs w:val="22"/>
        <w:lang w:eastAsia="en-US"/>
      </w:rPr>
      <w:t xml:space="preserve"> FEPK.05 Przyjazna Przestrzeń Społeczna, </w:t>
    </w:r>
    <w:r>
      <w:rPr>
        <w:rFonts w:ascii="CIDFont+F2" w:eastAsiaTheme="minorHAnsi" w:hAnsi="CIDFont+F2" w:cs="CIDFont+F2"/>
        <w:sz w:val="22"/>
        <w:szCs w:val="22"/>
        <w:lang w:eastAsia="en-US"/>
      </w:rPr>
      <w:t>Działanie FEPK.05.03 Dostępność</w:t>
    </w:r>
  </w:p>
  <w:p w:rsidR="004B7F87" w:rsidRPr="00FD221C" w:rsidRDefault="004B7F87" w:rsidP="00FD221C">
    <w:pPr>
      <w:pStyle w:val="Stopka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Pismo spełnia zasady dostępności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329" w:rsidRDefault="00B44329" w:rsidP="004850E8">
      <w:r>
        <w:separator/>
      </w:r>
    </w:p>
  </w:footnote>
  <w:footnote w:type="continuationSeparator" w:id="0">
    <w:p w:rsidR="00B44329" w:rsidRDefault="00B44329" w:rsidP="004850E8">
      <w:r>
        <w:continuationSeparator/>
      </w:r>
    </w:p>
  </w:footnote>
  <w:footnote w:id="1">
    <w:p w:rsidR="004B7F87" w:rsidRPr="00F7154E" w:rsidRDefault="004B7F87" w:rsidP="00EA7943">
      <w:pPr>
        <w:pStyle w:val="Tekstprzypisudolnego"/>
        <w:rPr>
          <w:rFonts w:ascii="Arial" w:hAnsi="Arial" w:cs="Arial"/>
          <w:sz w:val="22"/>
          <w:szCs w:val="22"/>
        </w:rPr>
      </w:pPr>
      <w:r w:rsidRPr="001C4B0D">
        <w:rPr>
          <w:rStyle w:val="Odwoanieprzypisudolnego"/>
          <w:rFonts w:ascii="Arial Narrow" w:hAnsi="Arial Narrow"/>
          <w:sz w:val="16"/>
        </w:rPr>
        <w:footnoteRef/>
      </w:r>
      <w:r w:rsidRPr="001C4B0D">
        <w:rPr>
          <w:rFonts w:ascii="Arial Narrow" w:hAnsi="Arial Narrow"/>
          <w:sz w:val="16"/>
        </w:rPr>
        <w:t xml:space="preserve"> </w:t>
      </w:r>
      <w:r w:rsidRPr="00F7154E">
        <w:rPr>
          <w:rFonts w:ascii="Arial" w:hAnsi="Arial" w:cs="Arial"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</w:t>
      </w:r>
    </w:p>
  </w:footnote>
  <w:footnote w:id="2">
    <w:p w:rsidR="004B7F87" w:rsidRPr="00F7154E" w:rsidRDefault="004B7F87" w:rsidP="00EA7943">
      <w:pPr>
        <w:pStyle w:val="Tekstprzypisudolnego"/>
        <w:jc w:val="both"/>
        <w:rPr>
          <w:rFonts w:ascii="Arial" w:hAnsi="Arial" w:cs="Arial"/>
          <w:sz w:val="22"/>
          <w:szCs w:val="22"/>
        </w:rPr>
      </w:pPr>
      <w:r w:rsidRPr="00F7154E">
        <w:rPr>
          <w:rStyle w:val="Odwoanieprzypisudolnego"/>
          <w:rFonts w:ascii="Arial" w:hAnsi="Arial" w:cs="Arial"/>
          <w:sz w:val="22"/>
          <w:szCs w:val="22"/>
        </w:rPr>
        <w:footnoteRef/>
      </w:r>
      <w:r w:rsidRPr="00F7154E">
        <w:rPr>
          <w:rFonts w:ascii="Arial" w:hAnsi="Arial" w:cs="Arial"/>
          <w:sz w:val="22"/>
          <w:szCs w:val="22"/>
        </w:rPr>
        <w:t xml:space="preserve"> Na podstawie § 13 ust. 1 i 2 Rozporządzenia Ministra Rozwoju, Pracy i Technologii z dnia 23 grudnia 2020 r. w sprawie podmiotowych środków dowodowych oraz innych dokumentów lub oświadczeń, jakich może żądać zamawiający od wykonawcy (Dz. U. poz. 2415).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F87" w:rsidRPr="00500BE3" w:rsidRDefault="00F2238C" w:rsidP="00500BE3">
    <w:pPr>
      <w:pStyle w:val="NormalnyWeb"/>
      <w:jc w:val="center"/>
    </w:pPr>
    <w:r>
      <w:rPr>
        <w:noProof/>
      </w:rPr>
      <w:drawing>
        <wp:inline distT="0" distB="0" distL="0" distR="0" wp14:anchorId="18C76664">
          <wp:extent cx="5974715" cy="494030"/>
          <wp:effectExtent l="0" t="0" r="698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5" w15:restartNumberingAfterBreak="0">
    <w:nsid w:val="00000012"/>
    <w:multiLevelType w:val="multilevel"/>
    <w:tmpl w:val="C2EC7848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3"/>
    <w:multiLevelType w:val="multilevel"/>
    <w:tmpl w:val="CF14DB28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2B501E5"/>
    <w:multiLevelType w:val="hybridMultilevel"/>
    <w:tmpl w:val="95EE6920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59E3188"/>
    <w:multiLevelType w:val="multilevel"/>
    <w:tmpl w:val="2E04CB5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0" w15:restartNumberingAfterBreak="0">
    <w:nsid w:val="0B07484D"/>
    <w:multiLevelType w:val="hybridMultilevel"/>
    <w:tmpl w:val="AA1463C0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0BFE3BC5"/>
    <w:multiLevelType w:val="multilevel"/>
    <w:tmpl w:val="7B284F2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2" w15:restartNumberingAfterBreak="0">
    <w:nsid w:val="0D0C30AC"/>
    <w:multiLevelType w:val="hybridMultilevel"/>
    <w:tmpl w:val="41D2864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FE68DC"/>
    <w:multiLevelType w:val="hybridMultilevel"/>
    <w:tmpl w:val="0B7E41D0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7D58B6"/>
    <w:multiLevelType w:val="hybridMultilevel"/>
    <w:tmpl w:val="ED06B278"/>
    <w:name w:val="WW8Num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3B6498"/>
    <w:multiLevelType w:val="hybridMultilevel"/>
    <w:tmpl w:val="30FC8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B0972"/>
    <w:multiLevelType w:val="hybridMultilevel"/>
    <w:tmpl w:val="AD3C6D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2811138"/>
    <w:multiLevelType w:val="hybridMultilevel"/>
    <w:tmpl w:val="A6D23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3F75F1"/>
    <w:multiLevelType w:val="hybridMultilevel"/>
    <w:tmpl w:val="83BC6918"/>
    <w:lvl w:ilvl="0" w:tplc="DFB491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BB10849"/>
    <w:multiLevelType w:val="hybridMultilevel"/>
    <w:tmpl w:val="F2DC8568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DF570DB"/>
    <w:multiLevelType w:val="hybridMultilevel"/>
    <w:tmpl w:val="BFAA854C"/>
    <w:lvl w:ilvl="0" w:tplc="8E1684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9951C8"/>
    <w:multiLevelType w:val="hybridMultilevel"/>
    <w:tmpl w:val="7154380A"/>
    <w:lvl w:ilvl="0" w:tplc="FB023450">
      <w:start w:val="10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3505C6"/>
    <w:multiLevelType w:val="hybridMultilevel"/>
    <w:tmpl w:val="FCBA118C"/>
    <w:lvl w:ilvl="0" w:tplc="0E0AF196">
      <w:start w:val="1"/>
      <w:numFmt w:val="decimal"/>
      <w:lvlText w:val="%1."/>
      <w:lvlJc w:val="left"/>
      <w:pPr>
        <w:ind w:left="720" w:hanging="360"/>
      </w:pPr>
      <w:rPr>
        <w:rFonts w:eastAsia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2C1635"/>
    <w:multiLevelType w:val="multilevel"/>
    <w:tmpl w:val="3A0A1618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eastAsia="Arial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28E34CB"/>
    <w:multiLevelType w:val="multilevel"/>
    <w:tmpl w:val="119CDE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" w:eastAsia="Times New Roman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5" w15:restartNumberingAfterBreak="0">
    <w:nsid w:val="32C741D0"/>
    <w:multiLevelType w:val="hybridMultilevel"/>
    <w:tmpl w:val="5F88376A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ED815AB"/>
    <w:multiLevelType w:val="multilevel"/>
    <w:tmpl w:val="3754E7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27" w15:restartNumberingAfterBreak="0">
    <w:nsid w:val="3FBE2598"/>
    <w:multiLevelType w:val="multilevel"/>
    <w:tmpl w:val="F06AB7AA"/>
    <w:styleLink w:val="WW8Num5"/>
    <w:lvl w:ilvl="0">
      <w:start w:val="1"/>
      <w:numFmt w:val="lowerLetter"/>
      <w:lvlText w:val="%1)"/>
      <w:lvlJc w:val="left"/>
      <w:pPr>
        <w:ind w:left="1080" w:hanging="360"/>
      </w:pPr>
      <w:rPr>
        <w:rFonts w:ascii="Times New Roman" w:eastAsia="Arial" w:hAnsi="Times New Roman" w:cs="Times New Roman"/>
        <w:b w:val="0"/>
        <w:bCs w:val="0"/>
        <w:color w:val="000000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400D6FF3"/>
    <w:multiLevelType w:val="hybridMultilevel"/>
    <w:tmpl w:val="4B602E1E"/>
    <w:lvl w:ilvl="0" w:tplc="E36E88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040360C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BC18F5"/>
    <w:multiLevelType w:val="hybridMultilevel"/>
    <w:tmpl w:val="B16C021E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107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991075"/>
    <w:multiLevelType w:val="hybridMultilevel"/>
    <w:tmpl w:val="383814CC"/>
    <w:lvl w:ilvl="0" w:tplc="DFB491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44B4014"/>
    <w:multiLevelType w:val="hybridMultilevel"/>
    <w:tmpl w:val="D2F47698"/>
    <w:lvl w:ilvl="0" w:tplc="3CEA6A2C">
      <w:start w:val="8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765BBF"/>
    <w:multiLevelType w:val="hybridMultilevel"/>
    <w:tmpl w:val="E1F07A86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6EA382C"/>
    <w:multiLevelType w:val="hybridMultilevel"/>
    <w:tmpl w:val="81BC8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7123F2D"/>
    <w:multiLevelType w:val="multilevel"/>
    <w:tmpl w:val="47123F2D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634B0F"/>
    <w:multiLevelType w:val="hybridMultilevel"/>
    <w:tmpl w:val="5E78B726"/>
    <w:lvl w:ilvl="0" w:tplc="A8541516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F2AA1A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96913E9"/>
    <w:multiLevelType w:val="hybridMultilevel"/>
    <w:tmpl w:val="253CE72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A6F48F1"/>
    <w:multiLevelType w:val="multilevel"/>
    <w:tmpl w:val="BEC054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" w:eastAsia="Times New Roman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8" w15:restartNumberingAfterBreak="0">
    <w:nsid w:val="4BAE2A2E"/>
    <w:multiLevelType w:val="hybridMultilevel"/>
    <w:tmpl w:val="6764E1EA"/>
    <w:lvl w:ilvl="0" w:tplc="0E0AF196">
      <w:start w:val="1"/>
      <w:numFmt w:val="decimal"/>
      <w:lvlText w:val="%1."/>
      <w:lvlJc w:val="left"/>
      <w:pPr>
        <w:ind w:left="720" w:hanging="360"/>
      </w:pPr>
      <w:rPr>
        <w:rFonts w:eastAsia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494F63"/>
    <w:multiLevelType w:val="hybridMultilevel"/>
    <w:tmpl w:val="24926A1E"/>
    <w:lvl w:ilvl="0" w:tplc="D28A8372">
      <w:start w:val="1"/>
      <w:numFmt w:val="bullet"/>
      <w:lvlText w:val=""/>
      <w:lvlJc w:val="left"/>
      <w:pPr>
        <w:ind w:left="786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4DCE2F44"/>
    <w:multiLevelType w:val="multilevel"/>
    <w:tmpl w:val="1DC2ED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5B95AC7"/>
    <w:multiLevelType w:val="hybridMultilevel"/>
    <w:tmpl w:val="8CFE856E"/>
    <w:lvl w:ilvl="0" w:tplc="DFB491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842F42"/>
    <w:multiLevelType w:val="hybridMultilevel"/>
    <w:tmpl w:val="7BBECE2A"/>
    <w:name w:val="WW8Num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1B4434"/>
    <w:multiLevelType w:val="hybridMultilevel"/>
    <w:tmpl w:val="6C86ED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F846F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13C560E"/>
    <w:multiLevelType w:val="hybridMultilevel"/>
    <w:tmpl w:val="CE52C4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16E68FE"/>
    <w:multiLevelType w:val="hybridMultilevel"/>
    <w:tmpl w:val="6AF8061C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7F8379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F700D4"/>
    <w:multiLevelType w:val="hybridMultilevel"/>
    <w:tmpl w:val="E806DAB2"/>
    <w:lvl w:ilvl="0" w:tplc="578C319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28"/>
  </w:num>
  <w:num w:numId="3">
    <w:abstractNumId w:val="41"/>
  </w:num>
  <w:num w:numId="4">
    <w:abstractNumId w:val="10"/>
  </w:num>
  <w:num w:numId="5">
    <w:abstractNumId w:val="15"/>
  </w:num>
  <w:num w:numId="6">
    <w:abstractNumId w:val="29"/>
  </w:num>
  <w:num w:numId="7">
    <w:abstractNumId w:val="48"/>
  </w:num>
  <w:num w:numId="8">
    <w:abstractNumId w:val="26"/>
  </w:num>
  <w:num w:numId="9">
    <w:abstractNumId w:val="24"/>
  </w:num>
  <w:num w:numId="10">
    <w:abstractNumId w:val="45"/>
  </w:num>
  <w:num w:numId="11">
    <w:abstractNumId w:val="37"/>
  </w:num>
  <w:num w:numId="12">
    <w:abstractNumId w:val="47"/>
  </w:num>
  <w:num w:numId="13">
    <w:abstractNumId w:val="27"/>
  </w:num>
  <w:num w:numId="14">
    <w:abstractNumId w:val="23"/>
  </w:num>
  <w:num w:numId="15">
    <w:abstractNumId w:val="11"/>
  </w:num>
  <w:num w:numId="16">
    <w:abstractNumId w:val="9"/>
  </w:num>
  <w:num w:numId="17">
    <w:abstractNumId w:val="49"/>
  </w:num>
  <w:num w:numId="18">
    <w:abstractNumId w:val="31"/>
  </w:num>
  <w:num w:numId="19">
    <w:abstractNumId w:val="21"/>
  </w:num>
  <w:num w:numId="20">
    <w:abstractNumId w:val="36"/>
  </w:num>
  <w:num w:numId="21">
    <w:abstractNumId w:val="16"/>
  </w:num>
  <w:num w:numId="22">
    <w:abstractNumId w:val="35"/>
  </w:num>
  <w:num w:numId="23">
    <w:abstractNumId w:val="13"/>
  </w:num>
  <w:num w:numId="24">
    <w:abstractNumId w:val="19"/>
  </w:num>
  <w:num w:numId="25">
    <w:abstractNumId w:val="8"/>
  </w:num>
  <w:num w:numId="26">
    <w:abstractNumId w:val="30"/>
  </w:num>
  <w:num w:numId="27">
    <w:abstractNumId w:val="1"/>
  </w:num>
  <w:num w:numId="28">
    <w:abstractNumId w:val="44"/>
  </w:num>
  <w:num w:numId="29">
    <w:abstractNumId w:val="25"/>
  </w:num>
  <w:num w:numId="30">
    <w:abstractNumId w:val="32"/>
  </w:num>
  <w:num w:numId="31">
    <w:abstractNumId w:val="20"/>
  </w:num>
  <w:num w:numId="32">
    <w:abstractNumId w:val="46"/>
  </w:num>
  <w:num w:numId="33">
    <w:abstractNumId w:val="12"/>
  </w:num>
  <w:num w:numId="34">
    <w:abstractNumId w:val="33"/>
  </w:num>
  <w:num w:numId="35">
    <w:abstractNumId w:val="42"/>
  </w:num>
  <w:num w:numId="36">
    <w:abstractNumId w:val="18"/>
  </w:num>
  <w:num w:numId="37">
    <w:abstractNumId w:val="34"/>
  </w:num>
  <w:num w:numId="38">
    <w:abstractNumId w:val="38"/>
  </w:num>
  <w:num w:numId="39">
    <w:abstractNumId w:val="39"/>
  </w:num>
  <w:num w:numId="40">
    <w:abstractNumId w:val="22"/>
  </w:num>
  <w:num w:numId="41">
    <w:abstractNumId w:val="0"/>
    <w:lvlOverride w:ilvl="0">
      <w:startOverride w:val="1"/>
    </w:lvlOverride>
  </w:num>
  <w:num w:numId="42">
    <w:abstractNumId w:val="40"/>
  </w:num>
  <w:num w:numId="43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F1"/>
    <w:rsid w:val="00000A94"/>
    <w:rsid w:val="00000BF0"/>
    <w:rsid w:val="00000E34"/>
    <w:rsid w:val="000014B7"/>
    <w:rsid w:val="00002716"/>
    <w:rsid w:val="00002F37"/>
    <w:rsid w:val="00002FDD"/>
    <w:rsid w:val="00003299"/>
    <w:rsid w:val="00004B71"/>
    <w:rsid w:val="000054E6"/>
    <w:rsid w:val="000058CF"/>
    <w:rsid w:val="000069C9"/>
    <w:rsid w:val="0001002F"/>
    <w:rsid w:val="00010882"/>
    <w:rsid w:val="000110B7"/>
    <w:rsid w:val="000117AC"/>
    <w:rsid w:val="000137E3"/>
    <w:rsid w:val="00014B23"/>
    <w:rsid w:val="00014ECC"/>
    <w:rsid w:val="00015BCF"/>
    <w:rsid w:val="00015F99"/>
    <w:rsid w:val="00016FF0"/>
    <w:rsid w:val="00023A07"/>
    <w:rsid w:val="00024BAA"/>
    <w:rsid w:val="00026DD0"/>
    <w:rsid w:val="000277EA"/>
    <w:rsid w:val="00027C91"/>
    <w:rsid w:val="000306A8"/>
    <w:rsid w:val="00032AC9"/>
    <w:rsid w:val="000377FC"/>
    <w:rsid w:val="00040C30"/>
    <w:rsid w:val="000431AB"/>
    <w:rsid w:val="000433D9"/>
    <w:rsid w:val="000435EE"/>
    <w:rsid w:val="00043F9D"/>
    <w:rsid w:val="00044657"/>
    <w:rsid w:val="00044D7B"/>
    <w:rsid w:val="00046731"/>
    <w:rsid w:val="00047D46"/>
    <w:rsid w:val="00047E69"/>
    <w:rsid w:val="00050C69"/>
    <w:rsid w:val="00051EF8"/>
    <w:rsid w:val="000524EA"/>
    <w:rsid w:val="00052CC2"/>
    <w:rsid w:val="00053120"/>
    <w:rsid w:val="00054597"/>
    <w:rsid w:val="000553B6"/>
    <w:rsid w:val="00056C2B"/>
    <w:rsid w:val="0005715C"/>
    <w:rsid w:val="000576AD"/>
    <w:rsid w:val="000611CF"/>
    <w:rsid w:val="00061B88"/>
    <w:rsid w:val="00062B97"/>
    <w:rsid w:val="00063A9F"/>
    <w:rsid w:val="00063B42"/>
    <w:rsid w:val="00063C07"/>
    <w:rsid w:val="000651BA"/>
    <w:rsid w:val="0006536C"/>
    <w:rsid w:val="00066425"/>
    <w:rsid w:val="000667A9"/>
    <w:rsid w:val="00067ED2"/>
    <w:rsid w:val="00070173"/>
    <w:rsid w:val="00071B74"/>
    <w:rsid w:val="00073D61"/>
    <w:rsid w:val="00074306"/>
    <w:rsid w:val="000747AA"/>
    <w:rsid w:val="00075009"/>
    <w:rsid w:val="000754DD"/>
    <w:rsid w:val="00075D9A"/>
    <w:rsid w:val="000769DE"/>
    <w:rsid w:val="00077F2D"/>
    <w:rsid w:val="00080012"/>
    <w:rsid w:val="00080208"/>
    <w:rsid w:val="000815CC"/>
    <w:rsid w:val="00081FAB"/>
    <w:rsid w:val="00082B68"/>
    <w:rsid w:val="000832A8"/>
    <w:rsid w:val="00083D05"/>
    <w:rsid w:val="00083D0C"/>
    <w:rsid w:val="000840E6"/>
    <w:rsid w:val="00084357"/>
    <w:rsid w:val="00084D83"/>
    <w:rsid w:val="00086638"/>
    <w:rsid w:val="000903E9"/>
    <w:rsid w:val="00090FB1"/>
    <w:rsid w:val="00092606"/>
    <w:rsid w:val="00093C97"/>
    <w:rsid w:val="00093E87"/>
    <w:rsid w:val="000941DF"/>
    <w:rsid w:val="00094423"/>
    <w:rsid w:val="00094A73"/>
    <w:rsid w:val="00094F08"/>
    <w:rsid w:val="000950A4"/>
    <w:rsid w:val="00095744"/>
    <w:rsid w:val="000957B8"/>
    <w:rsid w:val="000966A0"/>
    <w:rsid w:val="0009727A"/>
    <w:rsid w:val="000A0D16"/>
    <w:rsid w:val="000A0E49"/>
    <w:rsid w:val="000A0FA9"/>
    <w:rsid w:val="000A2433"/>
    <w:rsid w:val="000A35D5"/>
    <w:rsid w:val="000A3737"/>
    <w:rsid w:val="000A3D22"/>
    <w:rsid w:val="000A4398"/>
    <w:rsid w:val="000A652F"/>
    <w:rsid w:val="000A76DB"/>
    <w:rsid w:val="000B12CA"/>
    <w:rsid w:val="000B206F"/>
    <w:rsid w:val="000B2596"/>
    <w:rsid w:val="000B25CB"/>
    <w:rsid w:val="000B28B2"/>
    <w:rsid w:val="000B5487"/>
    <w:rsid w:val="000B6DA6"/>
    <w:rsid w:val="000C030C"/>
    <w:rsid w:val="000C0654"/>
    <w:rsid w:val="000C163F"/>
    <w:rsid w:val="000C2103"/>
    <w:rsid w:val="000C2EAF"/>
    <w:rsid w:val="000C5F46"/>
    <w:rsid w:val="000C777F"/>
    <w:rsid w:val="000D1E43"/>
    <w:rsid w:val="000D45C2"/>
    <w:rsid w:val="000D47EE"/>
    <w:rsid w:val="000D69A1"/>
    <w:rsid w:val="000D7128"/>
    <w:rsid w:val="000D7177"/>
    <w:rsid w:val="000D7804"/>
    <w:rsid w:val="000E3B8C"/>
    <w:rsid w:val="000E69CC"/>
    <w:rsid w:val="000E731C"/>
    <w:rsid w:val="000F013B"/>
    <w:rsid w:val="000F29FD"/>
    <w:rsid w:val="000F424B"/>
    <w:rsid w:val="000F584B"/>
    <w:rsid w:val="000F6F5B"/>
    <w:rsid w:val="000F6F80"/>
    <w:rsid w:val="000F7AD4"/>
    <w:rsid w:val="000F7EED"/>
    <w:rsid w:val="001005A9"/>
    <w:rsid w:val="00102476"/>
    <w:rsid w:val="001035B7"/>
    <w:rsid w:val="00107306"/>
    <w:rsid w:val="00107B4E"/>
    <w:rsid w:val="00107EB2"/>
    <w:rsid w:val="0011229E"/>
    <w:rsid w:val="0011584E"/>
    <w:rsid w:val="00115A48"/>
    <w:rsid w:val="00115B80"/>
    <w:rsid w:val="001176E2"/>
    <w:rsid w:val="00120EAF"/>
    <w:rsid w:val="001213B7"/>
    <w:rsid w:val="00121857"/>
    <w:rsid w:val="0012276F"/>
    <w:rsid w:val="00125B35"/>
    <w:rsid w:val="00125B66"/>
    <w:rsid w:val="00130505"/>
    <w:rsid w:val="0013094B"/>
    <w:rsid w:val="00130C05"/>
    <w:rsid w:val="00133C7C"/>
    <w:rsid w:val="001345CE"/>
    <w:rsid w:val="00134647"/>
    <w:rsid w:val="00137DF1"/>
    <w:rsid w:val="00141267"/>
    <w:rsid w:val="0014158F"/>
    <w:rsid w:val="00142864"/>
    <w:rsid w:val="00142A6F"/>
    <w:rsid w:val="00143591"/>
    <w:rsid w:val="001439B8"/>
    <w:rsid w:val="001448B0"/>
    <w:rsid w:val="00145D8A"/>
    <w:rsid w:val="001464CF"/>
    <w:rsid w:val="00146D22"/>
    <w:rsid w:val="00153F64"/>
    <w:rsid w:val="00154572"/>
    <w:rsid w:val="00154B70"/>
    <w:rsid w:val="0015667E"/>
    <w:rsid w:val="001611F5"/>
    <w:rsid w:val="001626C0"/>
    <w:rsid w:val="001656B4"/>
    <w:rsid w:val="001659DC"/>
    <w:rsid w:val="0016681B"/>
    <w:rsid w:val="00166B2C"/>
    <w:rsid w:val="00166F94"/>
    <w:rsid w:val="00167503"/>
    <w:rsid w:val="001700EC"/>
    <w:rsid w:val="001701C7"/>
    <w:rsid w:val="00170F98"/>
    <w:rsid w:val="001716C9"/>
    <w:rsid w:val="00172B61"/>
    <w:rsid w:val="00172BCA"/>
    <w:rsid w:val="00172DBB"/>
    <w:rsid w:val="00175244"/>
    <w:rsid w:val="00176313"/>
    <w:rsid w:val="00181470"/>
    <w:rsid w:val="00182872"/>
    <w:rsid w:val="001832E8"/>
    <w:rsid w:val="00185D4D"/>
    <w:rsid w:val="00186093"/>
    <w:rsid w:val="00187221"/>
    <w:rsid w:val="00187546"/>
    <w:rsid w:val="00190453"/>
    <w:rsid w:val="00191819"/>
    <w:rsid w:val="00191C0E"/>
    <w:rsid w:val="0019287C"/>
    <w:rsid w:val="00192CE3"/>
    <w:rsid w:val="001945CC"/>
    <w:rsid w:val="00194B08"/>
    <w:rsid w:val="00195533"/>
    <w:rsid w:val="00195AB0"/>
    <w:rsid w:val="00196A80"/>
    <w:rsid w:val="00196F34"/>
    <w:rsid w:val="001A6145"/>
    <w:rsid w:val="001A65CD"/>
    <w:rsid w:val="001A6DBB"/>
    <w:rsid w:val="001A73CD"/>
    <w:rsid w:val="001A7DC9"/>
    <w:rsid w:val="001A7FB1"/>
    <w:rsid w:val="001B13A6"/>
    <w:rsid w:val="001B1D4D"/>
    <w:rsid w:val="001B3BE1"/>
    <w:rsid w:val="001B4E2E"/>
    <w:rsid w:val="001B5771"/>
    <w:rsid w:val="001B5D6E"/>
    <w:rsid w:val="001B6B59"/>
    <w:rsid w:val="001C0968"/>
    <w:rsid w:val="001C3B50"/>
    <w:rsid w:val="001C3EDD"/>
    <w:rsid w:val="001C402A"/>
    <w:rsid w:val="001C4ED3"/>
    <w:rsid w:val="001C540E"/>
    <w:rsid w:val="001C5CA9"/>
    <w:rsid w:val="001C6C4C"/>
    <w:rsid w:val="001C7CEA"/>
    <w:rsid w:val="001D1AF8"/>
    <w:rsid w:val="001D1F6A"/>
    <w:rsid w:val="001D3431"/>
    <w:rsid w:val="001D4C88"/>
    <w:rsid w:val="001D51E1"/>
    <w:rsid w:val="001D6F94"/>
    <w:rsid w:val="001E1BAA"/>
    <w:rsid w:val="001E2B3B"/>
    <w:rsid w:val="001E2F45"/>
    <w:rsid w:val="001E47FC"/>
    <w:rsid w:val="001E510E"/>
    <w:rsid w:val="001E579D"/>
    <w:rsid w:val="001E79E7"/>
    <w:rsid w:val="001E7D72"/>
    <w:rsid w:val="001F02AC"/>
    <w:rsid w:val="001F09BC"/>
    <w:rsid w:val="001F1CBD"/>
    <w:rsid w:val="001F2A3B"/>
    <w:rsid w:val="001F506F"/>
    <w:rsid w:val="001F56BD"/>
    <w:rsid w:val="001F5C41"/>
    <w:rsid w:val="001F60BE"/>
    <w:rsid w:val="001F61A9"/>
    <w:rsid w:val="0020041F"/>
    <w:rsid w:val="002018EC"/>
    <w:rsid w:val="00203202"/>
    <w:rsid w:val="00204BFD"/>
    <w:rsid w:val="002052C4"/>
    <w:rsid w:val="00205D36"/>
    <w:rsid w:val="00206211"/>
    <w:rsid w:val="0020796D"/>
    <w:rsid w:val="00207FB9"/>
    <w:rsid w:val="002123E4"/>
    <w:rsid w:val="00212CE3"/>
    <w:rsid w:val="0021362B"/>
    <w:rsid w:val="00214877"/>
    <w:rsid w:val="00214C0E"/>
    <w:rsid w:val="0021507D"/>
    <w:rsid w:val="002153AB"/>
    <w:rsid w:val="002163AC"/>
    <w:rsid w:val="00217B43"/>
    <w:rsid w:val="0022022C"/>
    <w:rsid w:val="00220D94"/>
    <w:rsid w:val="00220F5B"/>
    <w:rsid w:val="00221F81"/>
    <w:rsid w:val="00222425"/>
    <w:rsid w:val="00222B01"/>
    <w:rsid w:val="00224AF6"/>
    <w:rsid w:val="002255C2"/>
    <w:rsid w:val="00226D1D"/>
    <w:rsid w:val="00227883"/>
    <w:rsid w:val="00227F0F"/>
    <w:rsid w:val="002347FC"/>
    <w:rsid w:val="002352CF"/>
    <w:rsid w:val="002356FF"/>
    <w:rsid w:val="00236DA5"/>
    <w:rsid w:val="002372EB"/>
    <w:rsid w:val="00241C40"/>
    <w:rsid w:val="00243FD3"/>
    <w:rsid w:val="0024424C"/>
    <w:rsid w:val="00244267"/>
    <w:rsid w:val="00244883"/>
    <w:rsid w:val="002451E2"/>
    <w:rsid w:val="00245594"/>
    <w:rsid w:val="00245A26"/>
    <w:rsid w:val="00246164"/>
    <w:rsid w:val="002461D8"/>
    <w:rsid w:val="002461E4"/>
    <w:rsid w:val="00246B7B"/>
    <w:rsid w:val="00246F86"/>
    <w:rsid w:val="00250670"/>
    <w:rsid w:val="00250D1C"/>
    <w:rsid w:val="002532F0"/>
    <w:rsid w:val="00253B20"/>
    <w:rsid w:val="00253F6B"/>
    <w:rsid w:val="00254E76"/>
    <w:rsid w:val="00255F43"/>
    <w:rsid w:val="0025632D"/>
    <w:rsid w:val="00256880"/>
    <w:rsid w:val="0025690A"/>
    <w:rsid w:val="00256E18"/>
    <w:rsid w:val="00256FE6"/>
    <w:rsid w:val="002575A5"/>
    <w:rsid w:val="00257647"/>
    <w:rsid w:val="00260ADD"/>
    <w:rsid w:val="00261381"/>
    <w:rsid w:val="00261DEE"/>
    <w:rsid w:val="00263162"/>
    <w:rsid w:val="002656DD"/>
    <w:rsid w:val="002667CC"/>
    <w:rsid w:val="00266E98"/>
    <w:rsid w:val="00267355"/>
    <w:rsid w:val="00270B79"/>
    <w:rsid w:val="00272168"/>
    <w:rsid w:val="00276910"/>
    <w:rsid w:val="00277516"/>
    <w:rsid w:val="0027782C"/>
    <w:rsid w:val="0028099E"/>
    <w:rsid w:val="00281B7D"/>
    <w:rsid w:val="00282A49"/>
    <w:rsid w:val="002831E4"/>
    <w:rsid w:val="00284F7B"/>
    <w:rsid w:val="00285F05"/>
    <w:rsid w:val="002860FB"/>
    <w:rsid w:val="002869A7"/>
    <w:rsid w:val="002908F2"/>
    <w:rsid w:val="00292D0B"/>
    <w:rsid w:val="002932BB"/>
    <w:rsid w:val="0029488D"/>
    <w:rsid w:val="00295BBD"/>
    <w:rsid w:val="00296202"/>
    <w:rsid w:val="002969B0"/>
    <w:rsid w:val="002A018D"/>
    <w:rsid w:val="002A14F5"/>
    <w:rsid w:val="002A2485"/>
    <w:rsid w:val="002A3150"/>
    <w:rsid w:val="002A52D3"/>
    <w:rsid w:val="002A5C16"/>
    <w:rsid w:val="002A5E46"/>
    <w:rsid w:val="002A63C5"/>
    <w:rsid w:val="002A6F74"/>
    <w:rsid w:val="002B007A"/>
    <w:rsid w:val="002B0FBD"/>
    <w:rsid w:val="002B1C9D"/>
    <w:rsid w:val="002B2A70"/>
    <w:rsid w:val="002B3D38"/>
    <w:rsid w:val="002B3F37"/>
    <w:rsid w:val="002B4611"/>
    <w:rsid w:val="002B5504"/>
    <w:rsid w:val="002B5CF3"/>
    <w:rsid w:val="002B6818"/>
    <w:rsid w:val="002B71CF"/>
    <w:rsid w:val="002B7F37"/>
    <w:rsid w:val="002C0379"/>
    <w:rsid w:val="002C081B"/>
    <w:rsid w:val="002C10A2"/>
    <w:rsid w:val="002C196C"/>
    <w:rsid w:val="002C25EA"/>
    <w:rsid w:val="002C2B22"/>
    <w:rsid w:val="002C3171"/>
    <w:rsid w:val="002C4EDE"/>
    <w:rsid w:val="002C5CC1"/>
    <w:rsid w:val="002C5D7C"/>
    <w:rsid w:val="002C61D1"/>
    <w:rsid w:val="002C63F7"/>
    <w:rsid w:val="002C7086"/>
    <w:rsid w:val="002C7F6F"/>
    <w:rsid w:val="002D1399"/>
    <w:rsid w:val="002D1E15"/>
    <w:rsid w:val="002D36FB"/>
    <w:rsid w:val="002D41AC"/>
    <w:rsid w:val="002D6859"/>
    <w:rsid w:val="002D6DCD"/>
    <w:rsid w:val="002D7EB2"/>
    <w:rsid w:val="002E1368"/>
    <w:rsid w:val="002E2C7A"/>
    <w:rsid w:val="002E2D25"/>
    <w:rsid w:val="002E3761"/>
    <w:rsid w:val="002E47AF"/>
    <w:rsid w:val="002E6FF3"/>
    <w:rsid w:val="002F1339"/>
    <w:rsid w:val="002F1DFD"/>
    <w:rsid w:val="002F219E"/>
    <w:rsid w:val="002F2A27"/>
    <w:rsid w:val="002F2A79"/>
    <w:rsid w:val="002F2D34"/>
    <w:rsid w:val="002F35F9"/>
    <w:rsid w:val="002F3A6E"/>
    <w:rsid w:val="002F45F8"/>
    <w:rsid w:val="002F54AE"/>
    <w:rsid w:val="002F62B6"/>
    <w:rsid w:val="002F66C1"/>
    <w:rsid w:val="002F6975"/>
    <w:rsid w:val="002F6EBB"/>
    <w:rsid w:val="0030256D"/>
    <w:rsid w:val="0030257C"/>
    <w:rsid w:val="00303C49"/>
    <w:rsid w:val="003041CB"/>
    <w:rsid w:val="00304C0B"/>
    <w:rsid w:val="00306D05"/>
    <w:rsid w:val="003075CC"/>
    <w:rsid w:val="00307E38"/>
    <w:rsid w:val="0031001C"/>
    <w:rsid w:val="0031090B"/>
    <w:rsid w:val="00310B73"/>
    <w:rsid w:val="003116BF"/>
    <w:rsid w:val="00311E22"/>
    <w:rsid w:val="003172DB"/>
    <w:rsid w:val="003175D4"/>
    <w:rsid w:val="00320E02"/>
    <w:rsid w:val="0032145E"/>
    <w:rsid w:val="003216CD"/>
    <w:rsid w:val="00321962"/>
    <w:rsid w:val="0032214C"/>
    <w:rsid w:val="0032276A"/>
    <w:rsid w:val="003241B5"/>
    <w:rsid w:val="003249F5"/>
    <w:rsid w:val="00325494"/>
    <w:rsid w:val="00325EAB"/>
    <w:rsid w:val="00327087"/>
    <w:rsid w:val="0033177F"/>
    <w:rsid w:val="00331CE0"/>
    <w:rsid w:val="00333298"/>
    <w:rsid w:val="0033421F"/>
    <w:rsid w:val="0033454B"/>
    <w:rsid w:val="0033560F"/>
    <w:rsid w:val="00336C56"/>
    <w:rsid w:val="00336EB7"/>
    <w:rsid w:val="00337D96"/>
    <w:rsid w:val="0034299A"/>
    <w:rsid w:val="00343A13"/>
    <w:rsid w:val="00343D99"/>
    <w:rsid w:val="00343E1A"/>
    <w:rsid w:val="00345541"/>
    <w:rsid w:val="003470A5"/>
    <w:rsid w:val="003532DE"/>
    <w:rsid w:val="00353977"/>
    <w:rsid w:val="00354A57"/>
    <w:rsid w:val="00354FD6"/>
    <w:rsid w:val="00355261"/>
    <w:rsid w:val="00356011"/>
    <w:rsid w:val="00356F4D"/>
    <w:rsid w:val="00357619"/>
    <w:rsid w:val="00360A4B"/>
    <w:rsid w:val="00360CE4"/>
    <w:rsid w:val="003618E8"/>
    <w:rsid w:val="00361CCA"/>
    <w:rsid w:val="0036233C"/>
    <w:rsid w:val="00362D87"/>
    <w:rsid w:val="00363E37"/>
    <w:rsid w:val="00363F5F"/>
    <w:rsid w:val="00367576"/>
    <w:rsid w:val="0036790C"/>
    <w:rsid w:val="00367A7D"/>
    <w:rsid w:val="0037041D"/>
    <w:rsid w:val="003705AE"/>
    <w:rsid w:val="0037143C"/>
    <w:rsid w:val="00372E8D"/>
    <w:rsid w:val="003745B7"/>
    <w:rsid w:val="0037486B"/>
    <w:rsid w:val="00375725"/>
    <w:rsid w:val="00376947"/>
    <w:rsid w:val="003804D8"/>
    <w:rsid w:val="003811C6"/>
    <w:rsid w:val="00381834"/>
    <w:rsid w:val="00381D29"/>
    <w:rsid w:val="00382438"/>
    <w:rsid w:val="0038309C"/>
    <w:rsid w:val="0038456A"/>
    <w:rsid w:val="0038500F"/>
    <w:rsid w:val="00386D2A"/>
    <w:rsid w:val="0038793E"/>
    <w:rsid w:val="003905D0"/>
    <w:rsid w:val="00390EF9"/>
    <w:rsid w:val="003917BB"/>
    <w:rsid w:val="003917BD"/>
    <w:rsid w:val="003921F7"/>
    <w:rsid w:val="0039276B"/>
    <w:rsid w:val="00392EAF"/>
    <w:rsid w:val="00396A08"/>
    <w:rsid w:val="00396FD8"/>
    <w:rsid w:val="00397F7E"/>
    <w:rsid w:val="003A299C"/>
    <w:rsid w:val="003A2E57"/>
    <w:rsid w:val="003A338F"/>
    <w:rsid w:val="003A344F"/>
    <w:rsid w:val="003A49B3"/>
    <w:rsid w:val="003A49D5"/>
    <w:rsid w:val="003A55F1"/>
    <w:rsid w:val="003A5827"/>
    <w:rsid w:val="003A647B"/>
    <w:rsid w:val="003A65D9"/>
    <w:rsid w:val="003A7409"/>
    <w:rsid w:val="003A7868"/>
    <w:rsid w:val="003A78AD"/>
    <w:rsid w:val="003B17CD"/>
    <w:rsid w:val="003B1A99"/>
    <w:rsid w:val="003B22CB"/>
    <w:rsid w:val="003B734F"/>
    <w:rsid w:val="003B7BCD"/>
    <w:rsid w:val="003B7DFE"/>
    <w:rsid w:val="003C0E7D"/>
    <w:rsid w:val="003C2272"/>
    <w:rsid w:val="003C5CF9"/>
    <w:rsid w:val="003C745F"/>
    <w:rsid w:val="003C7E3E"/>
    <w:rsid w:val="003C7E71"/>
    <w:rsid w:val="003D0E07"/>
    <w:rsid w:val="003D1E7D"/>
    <w:rsid w:val="003D3475"/>
    <w:rsid w:val="003D354F"/>
    <w:rsid w:val="003D35F0"/>
    <w:rsid w:val="003D3751"/>
    <w:rsid w:val="003D7C35"/>
    <w:rsid w:val="003E0906"/>
    <w:rsid w:val="003E12DA"/>
    <w:rsid w:val="003E2340"/>
    <w:rsid w:val="003E2953"/>
    <w:rsid w:val="003E2B4C"/>
    <w:rsid w:val="003E318F"/>
    <w:rsid w:val="003E3383"/>
    <w:rsid w:val="003E38BC"/>
    <w:rsid w:val="003E43D2"/>
    <w:rsid w:val="003E5222"/>
    <w:rsid w:val="003E643B"/>
    <w:rsid w:val="003E6717"/>
    <w:rsid w:val="003E6F3D"/>
    <w:rsid w:val="003E7042"/>
    <w:rsid w:val="003F0619"/>
    <w:rsid w:val="003F0C2C"/>
    <w:rsid w:val="003F3ABB"/>
    <w:rsid w:val="003F417B"/>
    <w:rsid w:val="003F56FC"/>
    <w:rsid w:val="003F67FE"/>
    <w:rsid w:val="003F7967"/>
    <w:rsid w:val="003F7C43"/>
    <w:rsid w:val="004000DE"/>
    <w:rsid w:val="004005F1"/>
    <w:rsid w:val="00400704"/>
    <w:rsid w:val="004027B4"/>
    <w:rsid w:val="00402CB7"/>
    <w:rsid w:val="00403612"/>
    <w:rsid w:val="00404AFC"/>
    <w:rsid w:val="00404BFB"/>
    <w:rsid w:val="00404E65"/>
    <w:rsid w:val="00405066"/>
    <w:rsid w:val="00406E27"/>
    <w:rsid w:val="00407AB9"/>
    <w:rsid w:val="004101B0"/>
    <w:rsid w:val="00413149"/>
    <w:rsid w:val="00413150"/>
    <w:rsid w:val="00413A0F"/>
    <w:rsid w:val="00415D59"/>
    <w:rsid w:val="0041748B"/>
    <w:rsid w:val="00420136"/>
    <w:rsid w:val="00420367"/>
    <w:rsid w:val="00421D5C"/>
    <w:rsid w:val="004228BB"/>
    <w:rsid w:val="00423C00"/>
    <w:rsid w:val="00424653"/>
    <w:rsid w:val="0042612A"/>
    <w:rsid w:val="0042661D"/>
    <w:rsid w:val="00426BBC"/>
    <w:rsid w:val="00427109"/>
    <w:rsid w:val="00432FF3"/>
    <w:rsid w:val="00434559"/>
    <w:rsid w:val="004349D0"/>
    <w:rsid w:val="00434FBA"/>
    <w:rsid w:val="00435131"/>
    <w:rsid w:val="004364DD"/>
    <w:rsid w:val="00437A89"/>
    <w:rsid w:val="00437D85"/>
    <w:rsid w:val="00437EA6"/>
    <w:rsid w:val="00440656"/>
    <w:rsid w:val="00440EBD"/>
    <w:rsid w:val="00441804"/>
    <w:rsid w:val="00443714"/>
    <w:rsid w:val="00444F90"/>
    <w:rsid w:val="004451B6"/>
    <w:rsid w:val="00446D27"/>
    <w:rsid w:val="00450235"/>
    <w:rsid w:val="00450868"/>
    <w:rsid w:val="00452D9A"/>
    <w:rsid w:val="004536D5"/>
    <w:rsid w:val="00454E19"/>
    <w:rsid w:val="004552EB"/>
    <w:rsid w:val="00456DBA"/>
    <w:rsid w:val="00457C7D"/>
    <w:rsid w:val="00457D1F"/>
    <w:rsid w:val="00460234"/>
    <w:rsid w:val="00460970"/>
    <w:rsid w:val="00460B2B"/>
    <w:rsid w:val="00460CA5"/>
    <w:rsid w:val="00462933"/>
    <w:rsid w:val="00462975"/>
    <w:rsid w:val="00463A58"/>
    <w:rsid w:val="00463AD1"/>
    <w:rsid w:val="00464701"/>
    <w:rsid w:val="0046608B"/>
    <w:rsid w:val="0046692B"/>
    <w:rsid w:val="00466CF3"/>
    <w:rsid w:val="00467ECA"/>
    <w:rsid w:val="0047123C"/>
    <w:rsid w:val="00471D75"/>
    <w:rsid w:val="00472186"/>
    <w:rsid w:val="00472567"/>
    <w:rsid w:val="0047344F"/>
    <w:rsid w:val="004739C6"/>
    <w:rsid w:val="004740E7"/>
    <w:rsid w:val="004742BD"/>
    <w:rsid w:val="004742FB"/>
    <w:rsid w:val="00474519"/>
    <w:rsid w:val="004746A5"/>
    <w:rsid w:val="00474D94"/>
    <w:rsid w:val="0047615F"/>
    <w:rsid w:val="00477BC8"/>
    <w:rsid w:val="004814BC"/>
    <w:rsid w:val="00481C8A"/>
    <w:rsid w:val="00481C9A"/>
    <w:rsid w:val="00482542"/>
    <w:rsid w:val="004828F7"/>
    <w:rsid w:val="0048357F"/>
    <w:rsid w:val="00483F2F"/>
    <w:rsid w:val="004850E8"/>
    <w:rsid w:val="00485610"/>
    <w:rsid w:val="00487B5F"/>
    <w:rsid w:val="00490773"/>
    <w:rsid w:val="004907AD"/>
    <w:rsid w:val="00492288"/>
    <w:rsid w:val="00494DCA"/>
    <w:rsid w:val="00496B33"/>
    <w:rsid w:val="00496C21"/>
    <w:rsid w:val="00496D18"/>
    <w:rsid w:val="0049707D"/>
    <w:rsid w:val="004A0224"/>
    <w:rsid w:val="004A1464"/>
    <w:rsid w:val="004A24E0"/>
    <w:rsid w:val="004A2B88"/>
    <w:rsid w:val="004A3083"/>
    <w:rsid w:val="004A32E5"/>
    <w:rsid w:val="004A3526"/>
    <w:rsid w:val="004A4008"/>
    <w:rsid w:val="004A507B"/>
    <w:rsid w:val="004A53F1"/>
    <w:rsid w:val="004A592A"/>
    <w:rsid w:val="004A6047"/>
    <w:rsid w:val="004A624A"/>
    <w:rsid w:val="004A6887"/>
    <w:rsid w:val="004A70E7"/>
    <w:rsid w:val="004B16C9"/>
    <w:rsid w:val="004B1939"/>
    <w:rsid w:val="004B250D"/>
    <w:rsid w:val="004B2F28"/>
    <w:rsid w:val="004B33D0"/>
    <w:rsid w:val="004B4977"/>
    <w:rsid w:val="004B4DAB"/>
    <w:rsid w:val="004B5A04"/>
    <w:rsid w:val="004B5ACD"/>
    <w:rsid w:val="004B7CAB"/>
    <w:rsid w:val="004B7F87"/>
    <w:rsid w:val="004C0477"/>
    <w:rsid w:val="004C0D44"/>
    <w:rsid w:val="004C0E3F"/>
    <w:rsid w:val="004C1E4B"/>
    <w:rsid w:val="004C2C13"/>
    <w:rsid w:val="004C30CC"/>
    <w:rsid w:val="004C3148"/>
    <w:rsid w:val="004C3EF1"/>
    <w:rsid w:val="004C4167"/>
    <w:rsid w:val="004C52CE"/>
    <w:rsid w:val="004C5CC0"/>
    <w:rsid w:val="004C6E49"/>
    <w:rsid w:val="004C6FF3"/>
    <w:rsid w:val="004D116E"/>
    <w:rsid w:val="004D1CB9"/>
    <w:rsid w:val="004D1D21"/>
    <w:rsid w:val="004D20E9"/>
    <w:rsid w:val="004D280F"/>
    <w:rsid w:val="004D2CA7"/>
    <w:rsid w:val="004D4815"/>
    <w:rsid w:val="004D4C9E"/>
    <w:rsid w:val="004D57B1"/>
    <w:rsid w:val="004D5C5E"/>
    <w:rsid w:val="004D64ED"/>
    <w:rsid w:val="004D720A"/>
    <w:rsid w:val="004D7977"/>
    <w:rsid w:val="004D7B7D"/>
    <w:rsid w:val="004E1870"/>
    <w:rsid w:val="004E24C5"/>
    <w:rsid w:val="004E28C1"/>
    <w:rsid w:val="004E2EEF"/>
    <w:rsid w:val="004E37DC"/>
    <w:rsid w:val="004E4BF0"/>
    <w:rsid w:val="004E4E73"/>
    <w:rsid w:val="004E5EC6"/>
    <w:rsid w:val="004F0070"/>
    <w:rsid w:val="004F00AE"/>
    <w:rsid w:val="004F276A"/>
    <w:rsid w:val="004F379D"/>
    <w:rsid w:val="004F4378"/>
    <w:rsid w:val="004F4BBE"/>
    <w:rsid w:val="004F4BD4"/>
    <w:rsid w:val="004F61C2"/>
    <w:rsid w:val="004F67FA"/>
    <w:rsid w:val="004F6CD1"/>
    <w:rsid w:val="004F7F17"/>
    <w:rsid w:val="005005D3"/>
    <w:rsid w:val="00500BE3"/>
    <w:rsid w:val="005011A5"/>
    <w:rsid w:val="005014F2"/>
    <w:rsid w:val="005028F3"/>
    <w:rsid w:val="00502EB7"/>
    <w:rsid w:val="00503955"/>
    <w:rsid w:val="0050440B"/>
    <w:rsid w:val="0050691C"/>
    <w:rsid w:val="00506CA4"/>
    <w:rsid w:val="00507010"/>
    <w:rsid w:val="00507931"/>
    <w:rsid w:val="00507F10"/>
    <w:rsid w:val="00510A21"/>
    <w:rsid w:val="00510A2A"/>
    <w:rsid w:val="0051173F"/>
    <w:rsid w:val="00512B53"/>
    <w:rsid w:val="005130F2"/>
    <w:rsid w:val="005136BA"/>
    <w:rsid w:val="00514FC9"/>
    <w:rsid w:val="005161BD"/>
    <w:rsid w:val="005173CC"/>
    <w:rsid w:val="0052041F"/>
    <w:rsid w:val="00520508"/>
    <w:rsid w:val="00520F99"/>
    <w:rsid w:val="00521B57"/>
    <w:rsid w:val="005228C9"/>
    <w:rsid w:val="0052314B"/>
    <w:rsid w:val="0052437E"/>
    <w:rsid w:val="00524648"/>
    <w:rsid w:val="00524916"/>
    <w:rsid w:val="00526149"/>
    <w:rsid w:val="005272F2"/>
    <w:rsid w:val="0053065A"/>
    <w:rsid w:val="00532B5C"/>
    <w:rsid w:val="005337C3"/>
    <w:rsid w:val="00533F40"/>
    <w:rsid w:val="00535B83"/>
    <w:rsid w:val="0053625A"/>
    <w:rsid w:val="005365F8"/>
    <w:rsid w:val="005366DC"/>
    <w:rsid w:val="00536765"/>
    <w:rsid w:val="0053689A"/>
    <w:rsid w:val="005378AA"/>
    <w:rsid w:val="005407DF"/>
    <w:rsid w:val="00540D31"/>
    <w:rsid w:val="005421C0"/>
    <w:rsid w:val="00542598"/>
    <w:rsid w:val="005436B8"/>
    <w:rsid w:val="00545A3F"/>
    <w:rsid w:val="005463EA"/>
    <w:rsid w:val="0054772A"/>
    <w:rsid w:val="00552AE3"/>
    <w:rsid w:val="00553DF1"/>
    <w:rsid w:val="00555113"/>
    <w:rsid w:val="005554CF"/>
    <w:rsid w:val="00556AB9"/>
    <w:rsid w:val="005600EF"/>
    <w:rsid w:val="005614E0"/>
    <w:rsid w:val="005623CF"/>
    <w:rsid w:val="005627CC"/>
    <w:rsid w:val="00562FA6"/>
    <w:rsid w:val="00563156"/>
    <w:rsid w:val="00563630"/>
    <w:rsid w:val="00563D66"/>
    <w:rsid w:val="00565423"/>
    <w:rsid w:val="005657BB"/>
    <w:rsid w:val="00567860"/>
    <w:rsid w:val="00567867"/>
    <w:rsid w:val="00567971"/>
    <w:rsid w:val="00570A48"/>
    <w:rsid w:val="00571EC7"/>
    <w:rsid w:val="00572D74"/>
    <w:rsid w:val="00574B2B"/>
    <w:rsid w:val="005754B7"/>
    <w:rsid w:val="00575FC1"/>
    <w:rsid w:val="00576128"/>
    <w:rsid w:val="00576A24"/>
    <w:rsid w:val="00580381"/>
    <w:rsid w:val="005806CC"/>
    <w:rsid w:val="00581B0C"/>
    <w:rsid w:val="00581EE7"/>
    <w:rsid w:val="005821C3"/>
    <w:rsid w:val="005825BB"/>
    <w:rsid w:val="00584F2C"/>
    <w:rsid w:val="00584FC1"/>
    <w:rsid w:val="00585628"/>
    <w:rsid w:val="0059077F"/>
    <w:rsid w:val="005940EE"/>
    <w:rsid w:val="0059532A"/>
    <w:rsid w:val="00595572"/>
    <w:rsid w:val="00595CC0"/>
    <w:rsid w:val="00595F45"/>
    <w:rsid w:val="0059614B"/>
    <w:rsid w:val="005A1F8A"/>
    <w:rsid w:val="005A2965"/>
    <w:rsid w:val="005A465E"/>
    <w:rsid w:val="005A4B5E"/>
    <w:rsid w:val="005A5DA0"/>
    <w:rsid w:val="005A6065"/>
    <w:rsid w:val="005A6FC0"/>
    <w:rsid w:val="005A7581"/>
    <w:rsid w:val="005A76E9"/>
    <w:rsid w:val="005A7878"/>
    <w:rsid w:val="005B0DDF"/>
    <w:rsid w:val="005B1467"/>
    <w:rsid w:val="005B4248"/>
    <w:rsid w:val="005B44DA"/>
    <w:rsid w:val="005B4E1C"/>
    <w:rsid w:val="005B574E"/>
    <w:rsid w:val="005B5DE0"/>
    <w:rsid w:val="005B6020"/>
    <w:rsid w:val="005C1C25"/>
    <w:rsid w:val="005C1FC1"/>
    <w:rsid w:val="005C2C88"/>
    <w:rsid w:val="005C2F7E"/>
    <w:rsid w:val="005C35D8"/>
    <w:rsid w:val="005C44B1"/>
    <w:rsid w:val="005C7523"/>
    <w:rsid w:val="005C7850"/>
    <w:rsid w:val="005C7F9E"/>
    <w:rsid w:val="005D037A"/>
    <w:rsid w:val="005D0E5F"/>
    <w:rsid w:val="005D0E6F"/>
    <w:rsid w:val="005D1619"/>
    <w:rsid w:val="005D4397"/>
    <w:rsid w:val="005D5389"/>
    <w:rsid w:val="005D5BE7"/>
    <w:rsid w:val="005D64EF"/>
    <w:rsid w:val="005E0F00"/>
    <w:rsid w:val="005E0F13"/>
    <w:rsid w:val="005E236F"/>
    <w:rsid w:val="005E41F5"/>
    <w:rsid w:val="005E49BB"/>
    <w:rsid w:val="005E49BF"/>
    <w:rsid w:val="005E5687"/>
    <w:rsid w:val="005E7B89"/>
    <w:rsid w:val="005F0290"/>
    <w:rsid w:val="005F0763"/>
    <w:rsid w:val="005F0BCF"/>
    <w:rsid w:val="005F0EC9"/>
    <w:rsid w:val="005F10DE"/>
    <w:rsid w:val="005F1893"/>
    <w:rsid w:val="005F25D3"/>
    <w:rsid w:val="005F5C76"/>
    <w:rsid w:val="005F6463"/>
    <w:rsid w:val="005F669D"/>
    <w:rsid w:val="005F6E73"/>
    <w:rsid w:val="005F6F15"/>
    <w:rsid w:val="00602532"/>
    <w:rsid w:val="00602B6F"/>
    <w:rsid w:val="006032A7"/>
    <w:rsid w:val="0060407D"/>
    <w:rsid w:val="00605307"/>
    <w:rsid w:val="0060575D"/>
    <w:rsid w:val="00605B4E"/>
    <w:rsid w:val="006108FB"/>
    <w:rsid w:val="006125C5"/>
    <w:rsid w:val="00612B5A"/>
    <w:rsid w:val="0061492B"/>
    <w:rsid w:val="00614F1B"/>
    <w:rsid w:val="006156EF"/>
    <w:rsid w:val="00615AF9"/>
    <w:rsid w:val="006174B6"/>
    <w:rsid w:val="00617C72"/>
    <w:rsid w:val="00617CD3"/>
    <w:rsid w:val="00620B20"/>
    <w:rsid w:val="00621565"/>
    <w:rsid w:val="006229EE"/>
    <w:rsid w:val="00623451"/>
    <w:rsid w:val="00623654"/>
    <w:rsid w:val="00623CAA"/>
    <w:rsid w:val="006240CF"/>
    <w:rsid w:val="00624348"/>
    <w:rsid w:val="0062580C"/>
    <w:rsid w:val="006271D9"/>
    <w:rsid w:val="00632801"/>
    <w:rsid w:val="00634BB6"/>
    <w:rsid w:val="00635001"/>
    <w:rsid w:val="00636F98"/>
    <w:rsid w:val="006370DF"/>
    <w:rsid w:val="006378E4"/>
    <w:rsid w:val="0064162E"/>
    <w:rsid w:val="00642991"/>
    <w:rsid w:val="00642A92"/>
    <w:rsid w:val="00643C8B"/>
    <w:rsid w:val="006443A9"/>
    <w:rsid w:val="006457E0"/>
    <w:rsid w:val="00650344"/>
    <w:rsid w:val="00652BFF"/>
    <w:rsid w:val="0065424E"/>
    <w:rsid w:val="00655031"/>
    <w:rsid w:val="0065542D"/>
    <w:rsid w:val="006603D2"/>
    <w:rsid w:val="00660D06"/>
    <w:rsid w:val="006626DF"/>
    <w:rsid w:val="006632E9"/>
    <w:rsid w:val="00663D96"/>
    <w:rsid w:val="0066400D"/>
    <w:rsid w:val="0066492B"/>
    <w:rsid w:val="0066494D"/>
    <w:rsid w:val="00667004"/>
    <w:rsid w:val="00670BE5"/>
    <w:rsid w:val="00673727"/>
    <w:rsid w:val="00673D8C"/>
    <w:rsid w:val="0067533C"/>
    <w:rsid w:val="00675859"/>
    <w:rsid w:val="0067593F"/>
    <w:rsid w:val="00681D43"/>
    <w:rsid w:val="00686623"/>
    <w:rsid w:val="0068775C"/>
    <w:rsid w:val="00687FD1"/>
    <w:rsid w:val="00691611"/>
    <w:rsid w:val="00691C14"/>
    <w:rsid w:val="00692708"/>
    <w:rsid w:val="00692877"/>
    <w:rsid w:val="0069328A"/>
    <w:rsid w:val="00693D7C"/>
    <w:rsid w:val="0069409C"/>
    <w:rsid w:val="00694363"/>
    <w:rsid w:val="00694618"/>
    <w:rsid w:val="00695B3E"/>
    <w:rsid w:val="00695D67"/>
    <w:rsid w:val="00695EB1"/>
    <w:rsid w:val="00695FEC"/>
    <w:rsid w:val="006A0540"/>
    <w:rsid w:val="006A0633"/>
    <w:rsid w:val="006A0CDA"/>
    <w:rsid w:val="006A139E"/>
    <w:rsid w:val="006A3B75"/>
    <w:rsid w:val="006A3EAE"/>
    <w:rsid w:val="006A43F2"/>
    <w:rsid w:val="006A75AF"/>
    <w:rsid w:val="006A7EB6"/>
    <w:rsid w:val="006B0235"/>
    <w:rsid w:val="006B16BC"/>
    <w:rsid w:val="006B20A1"/>
    <w:rsid w:val="006B2971"/>
    <w:rsid w:val="006B4EA6"/>
    <w:rsid w:val="006B53B8"/>
    <w:rsid w:val="006B6A57"/>
    <w:rsid w:val="006B7FA7"/>
    <w:rsid w:val="006B7FB5"/>
    <w:rsid w:val="006C08C6"/>
    <w:rsid w:val="006C0FC0"/>
    <w:rsid w:val="006C2FBD"/>
    <w:rsid w:val="006C3E85"/>
    <w:rsid w:val="006C5357"/>
    <w:rsid w:val="006C6AE1"/>
    <w:rsid w:val="006D1B29"/>
    <w:rsid w:val="006D1F84"/>
    <w:rsid w:val="006D2576"/>
    <w:rsid w:val="006D2B78"/>
    <w:rsid w:val="006D3DF4"/>
    <w:rsid w:val="006D4520"/>
    <w:rsid w:val="006D5257"/>
    <w:rsid w:val="006D5EAC"/>
    <w:rsid w:val="006E0121"/>
    <w:rsid w:val="006E0671"/>
    <w:rsid w:val="006E1054"/>
    <w:rsid w:val="006E1E05"/>
    <w:rsid w:val="006E273A"/>
    <w:rsid w:val="006E3B30"/>
    <w:rsid w:val="006E624D"/>
    <w:rsid w:val="006E6DAF"/>
    <w:rsid w:val="006F0797"/>
    <w:rsid w:val="006F0999"/>
    <w:rsid w:val="006F0CA1"/>
    <w:rsid w:val="006F1053"/>
    <w:rsid w:val="006F2EFC"/>
    <w:rsid w:val="006F395A"/>
    <w:rsid w:val="006F3FC9"/>
    <w:rsid w:val="006F52BF"/>
    <w:rsid w:val="006F6818"/>
    <w:rsid w:val="006F6F2E"/>
    <w:rsid w:val="00701387"/>
    <w:rsid w:val="00701536"/>
    <w:rsid w:val="00701582"/>
    <w:rsid w:val="0070160D"/>
    <w:rsid w:val="00702C72"/>
    <w:rsid w:val="00702D98"/>
    <w:rsid w:val="007042A7"/>
    <w:rsid w:val="00704632"/>
    <w:rsid w:val="007052D4"/>
    <w:rsid w:val="00705FD7"/>
    <w:rsid w:val="007064B8"/>
    <w:rsid w:val="007110D3"/>
    <w:rsid w:val="00712910"/>
    <w:rsid w:val="007135EE"/>
    <w:rsid w:val="00713FC7"/>
    <w:rsid w:val="0071792A"/>
    <w:rsid w:val="0071797F"/>
    <w:rsid w:val="0072011B"/>
    <w:rsid w:val="007202C5"/>
    <w:rsid w:val="007214E3"/>
    <w:rsid w:val="00722883"/>
    <w:rsid w:val="00722B36"/>
    <w:rsid w:val="00725348"/>
    <w:rsid w:val="0072598A"/>
    <w:rsid w:val="00727003"/>
    <w:rsid w:val="00727621"/>
    <w:rsid w:val="00731541"/>
    <w:rsid w:val="0073226B"/>
    <w:rsid w:val="00732A96"/>
    <w:rsid w:val="00733E24"/>
    <w:rsid w:val="00733F36"/>
    <w:rsid w:val="007343BF"/>
    <w:rsid w:val="007348F0"/>
    <w:rsid w:val="007366D4"/>
    <w:rsid w:val="00737506"/>
    <w:rsid w:val="00737DF6"/>
    <w:rsid w:val="00740BD7"/>
    <w:rsid w:val="00741991"/>
    <w:rsid w:val="00741BB0"/>
    <w:rsid w:val="00742833"/>
    <w:rsid w:val="0074400E"/>
    <w:rsid w:val="00744C23"/>
    <w:rsid w:val="00745AA8"/>
    <w:rsid w:val="007474B0"/>
    <w:rsid w:val="00747B9E"/>
    <w:rsid w:val="007512DA"/>
    <w:rsid w:val="00752214"/>
    <w:rsid w:val="00752E2D"/>
    <w:rsid w:val="00753946"/>
    <w:rsid w:val="00755A5F"/>
    <w:rsid w:val="00755C1F"/>
    <w:rsid w:val="00756D0A"/>
    <w:rsid w:val="007571D6"/>
    <w:rsid w:val="0076010B"/>
    <w:rsid w:val="00760B64"/>
    <w:rsid w:val="0076290E"/>
    <w:rsid w:val="00763CA7"/>
    <w:rsid w:val="007644ED"/>
    <w:rsid w:val="00764D33"/>
    <w:rsid w:val="00764D84"/>
    <w:rsid w:val="00766317"/>
    <w:rsid w:val="0076728B"/>
    <w:rsid w:val="007710DB"/>
    <w:rsid w:val="00771260"/>
    <w:rsid w:val="0077140C"/>
    <w:rsid w:val="00772E6E"/>
    <w:rsid w:val="007732B0"/>
    <w:rsid w:val="007744EA"/>
    <w:rsid w:val="00774C5A"/>
    <w:rsid w:val="00776772"/>
    <w:rsid w:val="00777BBE"/>
    <w:rsid w:val="00780957"/>
    <w:rsid w:val="00781969"/>
    <w:rsid w:val="00781E31"/>
    <w:rsid w:val="00782148"/>
    <w:rsid w:val="0078319F"/>
    <w:rsid w:val="00783FE0"/>
    <w:rsid w:val="007863B6"/>
    <w:rsid w:val="007863C7"/>
    <w:rsid w:val="0078662D"/>
    <w:rsid w:val="00786663"/>
    <w:rsid w:val="007874BC"/>
    <w:rsid w:val="00791AB0"/>
    <w:rsid w:val="00792793"/>
    <w:rsid w:val="00792DC9"/>
    <w:rsid w:val="007935F7"/>
    <w:rsid w:val="00794ABC"/>
    <w:rsid w:val="00795ADE"/>
    <w:rsid w:val="007968BA"/>
    <w:rsid w:val="00797E1B"/>
    <w:rsid w:val="007A04FE"/>
    <w:rsid w:val="007A1745"/>
    <w:rsid w:val="007A2068"/>
    <w:rsid w:val="007A3465"/>
    <w:rsid w:val="007A4E7B"/>
    <w:rsid w:val="007A4F31"/>
    <w:rsid w:val="007A5338"/>
    <w:rsid w:val="007A6366"/>
    <w:rsid w:val="007A63B5"/>
    <w:rsid w:val="007A6E89"/>
    <w:rsid w:val="007A7FE9"/>
    <w:rsid w:val="007B0E49"/>
    <w:rsid w:val="007B1329"/>
    <w:rsid w:val="007B285E"/>
    <w:rsid w:val="007B3398"/>
    <w:rsid w:val="007B4F1D"/>
    <w:rsid w:val="007B59E4"/>
    <w:rsid w:val="007B625C"/>
    <w:rsid w:val="007B7029"/>
    <w:rsid w:val="007B7EF1"/>
    <w:rsid w:val="007C08ED"/>
    <w:rsid w:val="007C0E0A"/>
    <w:rsid w:val="007C1173"/>
    <w:rsid w:val="007C11BD"/>
    <w:rsid w:val="007C1688"/>
    <w:rsid w:val="007C1F63"/>
    <w:rsid w:val="007C37C5"/>
    <w:rsid w:val="007C3A69"/>
    <w:rsid w:val="007C4D92"/>
    <w:rsid w:val="007C6F13"/>
    <w:rsid w:val="007C7CCF"/>
    <w:rsid w:val="007C7CD5"/>
    <w:rsid w:val="007D0EEA"/>
    <w:rsid w:val="007D1CEC"/>
    <w:rsid w:val="007D2678"/>
    <w:rsid w:val="007D2AFC"/>
    <w:rsid w:val="007D2E72"/>
    <w:rsid w:val="007D4EE1"/>
    <w:rsid w:val="007D61F6"/>
    <w:rsid w:val="007D6EB3"/>
    <w:rsid w:val="007D7A34"/>
    <w:rsid w:val="007E05EC"/>
    <w:rsid w:val="007E0BF2"/>
    <w:rsid w:val="007E1568"/>
    <w:rsid w:val="007E1602"/>
    <w:rsid w:val="007E2A16"/>
    <w:rsid w:val="007E3BE5"/>
    <w:rsid w:val="007E3DFD"/>
    <w:rsid w:val="007E49B9"/>
    <w:rsid w:val="007E59DB"/>
    <w:rsid w:val="007E5C97"/>
    <w:rsid w:val="007E7DFA"/>
    <w:rsid w:val="007F1BB2"/>
    <w:rsid w:val="007F2A20"/>
    <w:rsid w:val="007F653A"/>
    <w:rsid w:val="007F6F48"/>
    <w:rsid w:val="00800A7F"/>
    <w:rsid w:val="0080143D"/>
    <w:rsid w:val="00805252"/>
    <w:rsid w:val="00805367"/>
    <w:rsid w:val="008055C4"/>
    <w:rsid w:val="008058A8"/>
    <w:rsid w:val="00805A3A"/>
    <w:rsid w:val="00805D7A"/>
    <w:rsid w:val="00806808"/>
    <w:rsid w:val="008103A4"/>
    <w:rsid w:val="0081153B"/>
    <w:rsid w:val="00812135"/>
    <w:rsid w:val="00812694"/>
    <w:rsid w:val="00813BF3"/>
    <w:rsid w:val="00814ACB"/>
    <w:rsid w:val="0081672A"/>
    <w:rsid w:val="00816ECC"/>
    <w:rsid w:val="008170C2"/>
    <w:rsid w:val="008227A1"/>
    <w:rsid w:val="00824E1B"/>
    <w:rsid w:val="00825562"/>
    <w:rsid w:val="00827128"/>
    <w:rsid w:val="00827B4F"/>
    <w:rsid w:val="00831FA9"/>
    <w:rsid w:val="008325A3"/>
    <w:rsid w:val="00833DF1"/>
    <w:rsid w:val="0083559C"/>
    <w:rsid w:val="00836DD5"/>
    <w:rsid w:val="00837177"/>
    <w:rsid w:val="00837E5A"/>
    <w:rsid w:val="008410CA"/>
    <w:rsid w:val="008413E7"/>
    <w:rsid w:val="00841743"/>
    <w:rsid w:val="008422F4"/>
    <w:rsid w:val="00843B5E"/>
    <w:rsid w:val="00844C9D"/>
    <w:rsid w:val="00844F31"/>
    <w:rsid w:val="008472E5"/>
    <w:rsid w:val="00851043"/>
    <w:rsid w:val="0085229C"/>
    <w:rsid w:val="00853437"/>
    <w:rsid w:val="00854145"/>
    <w:rsid w:val="00854B29"/>
    <w:rsid w:val="00857379"/>
    <w:rsid w:val="00857937"/>
    <w:rsid w:val="008627B0"/>
    <w:rsid w:val="00862D6C"/>
    <w:rsid w:val="00865187"/>
    <w:rsid w:val="00865C38"/>
    <w:rsid w:val="008667B0"/>
    <w:rsid w:val="00867386"/>
    <w:rsid w:val="008678E4"/>
    <w:rsid w:val="008703D6"/>
    <w:rsid w:val="00871B36"/>
    <w:rsid w:val="008727C2"/>
    <w:rsid w:val="008727C9"/>
    <w:rsid w:val="008732C9"/>
    <w:rsid w:val="008734A3"/>
    <w:rsid w:val="00873A31"/>
    <w:rsid w:val="00873EB5"/>
    <w:rsid w:val="0087521D"/>
    <w:rsid w:val="0087653A"/>
    <w:rsid w:val="0087665A"/>
    <w:rsid w:val="0087694D"/>
    <w:rsid w:val="00876B1C"/>
    <w:rsid w:val="00877C3F"/>
    <w:rsid w:val="00880260"/>
    <w:rsid w:val="008803B4"/>
    <w:rsid w:val="00881C17"/>
    <w:rsid w:val="00883C28"/>
    <w:rsid w:val="00883DC9"/>
    <w:rsid w:val="00884270"/>
    <w:rsid w:val="00884B3B"/>
    <w:rsid w:val="00885D31"/>
    <w:rsid w:val="00887569"/>
    <w:rsid w:val="00887A25"/>
    <w:rsid w:val="00891AC3"/>
    <w:rsid w:val="00892FCC"/>
    <w:rsid w:val="008937F6"/>
    <w:rsid w:val="008941A3"/>
    <w:rsid w:val="008942B2"/>
    <w:rsid w:val="00896479"/>
    <w:rsid w:val="008974F4"/>
    <w:rsid w:val="008A084A"/>
    <w:rsid w:val="008A0B28"/>
    <w:rsid w:val="008A3B44"/>
    <w:rsid w:val="008A3E21"/>
    <w:rsid w:val="008A4301"/>
    <w:rsid w:val="008A4B3A"/>
    <w:rsid w:val="008A5F7C"/>
    <w:rsid w:val="008A6F66"/>
    <w:rsid w:val="008A7BCC"/>
    <w:rsid w:val="008B0085"/>
    <w:rsid w:val="008B0A82"/>
    <w:rsid w:val="008B0E93"/>
    <w:rsid w:val="008B150C"/>
    <w:rsid w:val="008B1B65"/>
    <w:rsid w:val="008B2B72"/>
    <w:rsid w:val="008B364C"/>
    <w:rsid w:val="008B4C6B"/>
    <w:rsid w:val="008B5094"/>
    <w:rsid w:val="008B5D1C"/>
    <w:rsid w:val="008B6274"/>
    <w:rsid w:val="008B7082"/>
    <w:rsid w:val="008B72CC"/>
    <w:rsid w:val="008C01D3"/>
    <w:rsid w:val="008C07F2"/>
    <w:rsid w:val="008C0FEB"/>
    <w:rsid w:val="008C4C28"/>
    <w:rsid w:val="008C55F2"/>
    <w:rsid w:val="008C562F"/>
    <w:rsid w:val="008C5F22"/>
    <w:rsid w:val="008C7EBC"/>
    <w:rsid w:val="008D14F4"/>
    <w:rsid w:val="008D1B13"/>
    <w:rsid w:val="008D1D3A"/>
    <w:rsid w:val="008D1DFC"/>
    <w:rsid w:val="008D6297"/>
    <w:rsid w:val="008D666A"/>
    <w:rsid w:val="008E050C"/>
    <w:rsid w:val="008E0957"/>
    <w:rsid w:val="008E0D27"/>
    <w:rsid w:val="008E28E9"/>
    <w:rsid w:val="008E33B8"/>
    <w:rsid w:val="008E39AC"/>
    <w:rsid w:val="008E4856"/>
    <w:rsid w:val="008E5096"/>
    <w:rsid w:val="008E631E"/>
    <w:rsid w:val="008E6CFB"/>
    <w:rsid w:val="008F117A"/>
    <w:rsid w:val="008F1F81"/>
    <w:rsid w:val="008F3D6A"/>
    <w:rsid w:val="008F51DF"/>
    <w:rsid w:val="008F6480"/>
    <w:rsid w:val="008F70F7"/>
    <w:rsid w:val="008F7B73"/>
    <w:rsid w:val="009005A2"/>
    <w:rsid w:val="00901780"/>
    <w:rsid w:val="00901BD8"/>
    <w:rsid w:val="00901C64"/>
    <w:rsid w:val="009020B1"/>
    <w:rsid w:val="009035E1"/>
    <w:rsid w:val="009037B7"/>
    <w:rsid w:val="00903913"/>
    <w:rsid w:val="00904216"/>
    <w:rsid w:val="0090424C"/>
    <w:rsid w:val="00904268"/>
    <w:rsid w:val="009077D8"/>
    <w:rsid w:val="00907D86"/>
    <w:rsid w:val="009109D4"/>
    <w:rsid w:val="009110B5"/>
    <w:rsid w:val="00911A3C"/>
    <w:rsid w:val="0091223D"/>
    <w:rsid w:val="00912719"/>
    <w:rsid w:val="009128BF"/>
    <w:rsid w:val="00912E1F"/>
    <w:rsid w:val="00916F17"/>
    <w:rsid w:val="00921C86"/>
    <w:rsid w:val="00923451"/>
    <w:rsid w:val="00923F08"/>
    <w:rsid w:val="009240BA"/>
    <w:rsid w:val="00925B00"/>
    <w:rsid w:val="009260F1"/>
    <w:rsid w:val="00926F87"/>
    <w:rsid w:val="00927955"/>
    <w:rsid w:val="00927FBE"/>
    <w:rsid w:val="00930A0B"/>
    <w:rsid w:val="00931272"/>
    <w:rsid w:val="00932E5D"/>
    <w:rsid w:val="00933360"/>
    <w:rsid w:val="009345D8"/>
    <w:rsid w:val="0093596A"/>
    <w:rsid w:val="00935983"/>
    <w:rsid w:val="0093689D"/>
    <w:rsid w:val="00937007"/>
    <w:rsid w:val="00937ECB"/>
    <w:rsid w:val="0094119A"/>
    <w:rsid w:val="009429D3"/>
    <w:rsid w:val="00942FA6"/>
    <w:rsid w:val="00943DF7"/>
    <w:rsid w:val="009443A8"/>
    <w:rsid w:val="00945426"/>
    <w:rsid w:val="0094596B"/>
    <w:rsid w:val="009466E9"/>
    <w:rsid w:val="00947FC4"/>
    <w:rsid w:val="00950476"/>
    <w:rsid w:val="00950AA0"/>
    <w:rsid w:val="00950CB1"/>
    <w:rsid w:val="00952545"/>
    <w:rsid w:val="009528A4"/>
    <w:rsid w:val="00952F83"/>
    <w:rsid w:val="009531C3"/>
    <w:rsid w:val="00954096"/>
    <w:rsid w:val="00954E21"/>
    <w:rsid w:val="00955287"/>
    <w:rsid w:val="0095609B"/>
    <w:rsid w:val="00956845"/>
    <w:rsid w:val="009573D3"/>
    <w:rsid w:val="00957ED8"/>
    <w:rsid w:val="00961A16"/>
    <w:rsid w:val="009623A6"/>
    <w:rsid w:val="0096258D"/>
    <w:rsid w:val="00962EFD"/>
    <w:rsid w:val="00965FD1"/>
    <w:rsid w:val="00967BF5"/>
    <w:rsid w:val="0097184F"/>
    <w:rsid w:val="009730FB"/>
    <w:rsid w:val="009736FB"/>
    <w:rsid w:val="00974235"/>
    <w:rsid w:val="00974474"/>
    <w:rsid w:val="009753B0"/>
    <w:rsid w:val="009803E7"/>
    <w:rsid w:val="0098121E"/>
    <w:rsid w:val="00981511"/>
    <w:rsid w:val="009826B7"/>
    <w:rsid w:val="00983A00"/>
    <w:rsid w:val="00983C8A"/>
    <w:rsid w:val="00984C85"/>
    <w:rsid w:val="0098572D"/>
    <w:rsid w:val="00985755"/>
    <w:rsid w:val="00985D43"/>
    <w:rsid w:val="0098638B"/>
    <w:rsid w:val="00986F9E"/>
    <w:rsid w:val="00990379"/>
    <w:rsid w:val="00990F5B"/>
    <w:rsid w:val="009916F7"/>
    <w:rsid w:val="00991A3B"/>
    <w:rsid w:val="00993347"/>
    <w:rsid w:val="00994214"/>
    <w:rsid w:val="0099598E"/>
    <w:rsid w:val="009971C4"/>
    <w:rsid w:val="009A029C"/>
    <w:rsid w:val="009A1101"/>
    <w:rsid w:val="009A140F"/>
    <w:rsid w:val="009A1A33"/>
    <w:rsid w:val="009A242F"/>
    <w:rsid w:val="009A2D28"/>
    <w:rsid w:val="009A31CC"/>
    <w:rsid w:val="009A3BE1"/>
    <w:rsid w:val="009A52C0"/>
    <w:rsid w:val="009A5C2E"/>
    <w:rsid w:val="009A5D01"/>
    <w:rsid w:val="009A6336"/>
    <w:rsid w:val="009A66D6"/>
    <w:rsid w:val="009A7975"/>
    <w:rsid w:val="009B0319"/>
    <w:rsid w:val="009B2C0D"/>
    <w:rsid w:val="009B556F"/>
    <w:rsid w:val="009B6B32"/>
    <w:rsid w:val="009C03E0"/>
    <w:rsid w:val="009C0840"/>
    <w:rsid w:val="009C1311"/>
    <w:rsid w:val="009C19DA"/>
    <w:rsid w:val="009C2308"/>
    <w:rsid w:val="009C2686"/>
    <w:rsid w:val="009C29DB"/>
    <w:rsid w:val="009C6838"/>
    <w:rsid w:val="009C697F"/>
    <w:rsid w:val="009C6D16"/>
    <w:rsid w:val="009C72B0"/>
    <w:rsid w:val="009D0FEB"/>
    <w:rsid w:val="009D17D8"/>
    <w:rsid w:val="009D1E71"/>
    <w:rsid w:val="009D228F"/>
    <w:rsid w:val="009D2DE3"/>
    <w:rsid w:val="009D663D"/>
    <w:rsid w:val="009D7861"/>
    <w:rsid w:val="009E09DB"/>
    <w:rsid w:val="009E1BD0"/>
    <w:rsid w:val="009E1FAA"/>
    <w:rsid w:val="009E3277"/>
    <w:rsid w:val="009E5066"/>
    <w:rsid w:val="009E599E"/>
    <w:rsid w:val="009E6D80"/>
    <w:rsid w:val="009E7A96"/>
    <w:rsid w:val="009F033A"/>
    <w:rsid w:val="009F0F46"/>
    <w:rsid w:val="009F2123"/>
    <w:rsid w:val="009F2864"/>
    <w:rsid w:val="009F2FF4"/>
    <w:rsid w:val="009F345F"/>
    <w:rsid w:val="009F3D5C"/>
    <w:rsid w:val="009F468B"/>
    <w:rsid w:val="009F5C22"/>
    <w:rsid w:val="009F60C2"/>
    <w:rsid w:val="009F65E8"/>
    <w:rsid w:val="009F6D9B"/>
    <w:rsid w:val="00A007A4"/>
    <w:rsid w:val="00A0134D"/>
    <w:rsid w:val="00A01C7D"/>
    <w:rsid w:val="00A01CE9"/>
    <w:rsid w:val="00A01E67"/>
    <w:rsid w:val="00A03520"/>
    <w:rsid w:val="00A03E78"/>
    <w:rsid w:val="00A04DFD"/>
    <w:rsid w:val="00A05845"/>
    <w:rsid w:val="00A068C1"/>
    <w:rsid w:val="00A07941"/>
    <w:rsid w:val="00A123C4"/>
    <w:rsid w:val="00A14757"/>
    <w:rsid w:val="00A14E51"/>
    <w:rsid w:val="00A15047"/>
    <w:rsid w:val="00A15909"/>
    <w:rsid w:val="00A2059F"/>
    <w:rsid w:val="00A2139C"/>
    <w:rsid w:val="00A24E06"/>
    <w:rsid w:val="00A252BE"/>
    <w:rsid w:val="00A25CA7"/>
    <w:rsid w:val="00A25F13"/>
    <w:rsid w:val="00A26D3B"/>
    <w:rsid w:val="00A27283"/>
    <w:rsid w:val="00A27311"/>
    <w:rsid w:val="00A27341"/>
    <w:rsid w:val="00A27786"/>
    <w:rsid w:val="00A278D6"/>
    <w:rsid w:val="00A344CE"/>
    <w:rsid w:val="00A35929"/>
    <w:rsid w:val="00A3663C"/>
    <w:rsid w:val="00A40BCC"/>
    <w:rsid w:val="00A4169B"/>
    <w:rsid w:val="00A44590"/>
    <w:rsid w:val="00A463AB"/>
    <w:rsid w:val="00A47531"/>
    <w:rsid w:val="00A532D4"/>
    <w:rsid w:val="00A550BB"/>
    <w:rsid w:val="00A56423"/>
    <w:rsid w:val="00A56716"/>
    <w:rsid w:val="00A604E4"/>
    <w:rsid w:val="00A60611"/>
    <w:rsid w:val="00A61900"/>
    <w:rsid w:val="00A62376"/>
    <w:rsid w:val="00A62466"/>
    <w:rsid w:val="00A63BD8"/>
    <w:rsid w:val="00A65E7E"/>
    <w:rsid w:val="00A66ECE"/>
    <w:rsid w:val="00A6724B"/>
    <w:rsid w:val="00A67EC0"/>
    <w:rsid w:val="00A70281"/>
    <w:rsid w:val="00A70390"/>
    <w:rsid w:val="00A71D39"/>
    <w:rsid w:val="00A744DF"/>
    <w:rsid w:val="00A74641"/>
    <w:rsid w:val="00A75C65"/>
    <w:rsid w:val="00A76667"/>
    <w:rsid w:val="00A7771F"/>
    <w:rsid w:val="00A77811"/>
    <w:rsid w:val="00A80A60"/>
    <w:rsid w:val="00A817B8"/>
    <w:rsid w:val="00A81BEE"/>
    <w:rsid w:val="00A82F66"/>
    <w:rsid w:val="00A8381F"/>
    <w:rsid w:val="00A868C7"/>
    <w:rsid w:val="00A90989"/>
    <w:rsid w:val="00A91ECD"/>
    <w:rsid w:val="00A921BB"/>
    <w:rsid w:val="00A92651"/>
    <w:rsid w:val="00A92F0E"/>
    <w:rsid w:val="00A930E9"/>
    <w:rsid w:val="00A931B1"/>
    <w:rsid w:val="00A938AF"/>
    <w:rsid w:val="00A940EF"/>
    <w:rsid w:val="00A94E0D"/>
    <w:rsid w:val="00A953A1"/>
    <w:rsid w:val="00A95AB9"/>
    <w:rsid w:val="00A95E2F"/>
    <w:rsid w:val="00A961C6"/>
    <w:rsid w:val="00AA0091"/>
    <w:rsid w:val="00AA0525"/>
    <w:rsid w:val="00AA1636"/>
    <w:rsid w:val="00AA22BF"/>
    <w:rsid w:val="00AA2AA1"/>
    <w:rsid w:val="00AA516B"/>
    <w:rsid w:val="00AA53CF"/>
    <w:rsid w:val="00AA5654"/>
    <w:rsid w:val="00AB1182"/>
    <w:rsid w:val="00AB182C"/>
    <w:rsid w:val="00AB2684"/>
    <w:rsid w:val="00AB3B1A"/>
    <w:rsid w:val="00AB3FF3"/>
    <w:rsid w:val="00AB4627"/>
    <w:rsid w:val="00AB5C7E"/>
    <w:rsid w:val="00AB5D65"/>
    <w:rsid w:val="00AB768E"/>
    <w:rsid w:val="00AC2D4F"/>
    <w:rsid w:val="00AC2DC5"/>
    <w:rsid w:val="00AC2EF7"/>
    <w:rsid w:val="00AC445D"/>
    <w:rsid w:val="00AC5AA8"/>
    <w:rsid w:val="00AC5E46"/>
    <w:rsid w:val="00AC645E"/>
    <w:rsid w:val="00AC6A13"/>
    <w:rsid w:val="00AC6AB2"/>
    <w:rsid w:val="00AC71C6"/>
    <w:rsid w:val="00AD0AAD"/>
    <w:rsid w:val="00AD0FBE"/>
    <w:rsid w:val="00AD39A7"/>
    <w:rsid w:val="00AD3B1C"/>
    <w:rsid w:val="00AD6055"/>
    <w:rsid w:val="00AD6C8D"/>
    <w:rsid w:val="00AE02D5"/>
    <w:rsid w:val="00AE13DC"/>
    <w:rsid w:val="00AE24F9"/>
    <w:rsid w:val="00AE303E"/>
    <w:rsid w:val="00AE367C"/>
    <w:rsid w:val="00AE463F"/>
    <w:rsid w:val="00AE4F24"/>
    <w:rsid w:val="00AE6ED3"/>
    <w:rsid w:val="00AF009A"/>
    <w:rsid w:val="00AF04FE"/>
    <w:rsid w:val="00AF313F"/>
    <w:rsid w:val="00AF3BCF"/>
    <w:rsid w:val="00AF3E34"/>
    <w:rsid w:val="00AF5361"/>
    <w:rsid w:val="00AF6D28"/>
    <w:rsid w:val="00AF718D"/>
    <w:rsid w:val="00AF72C4"/>
    <w:rsid w:val="00B000C4"/>
    <w:rsid w:val="00B00591"/>
    <w:rsid w:val="00B01096"/>
    <w:rsid w:val="00B01594"/>
    <w:rsid w:val="00B01743"/>
    <w:rsid w:val="00B044F7"/>
    <w:rsid w:val="00B046D3"/>
    <w:rsid w:val="00B0595A"/>
    <w:rsid w:val="00B05F06"/>
    <w:rsid w:val="00B068B8"/>
    <w:rsid w:val="00B075FD"/>
    <w:rsid w:val="00B07B0E"/>
    <w:rsid w:val="00B10046"/>
    <w:rsid w:val="00B11830"/>
    <w:rsid w:val="00B1262F"/>
    <w:rsid w:val="00B1378D"/>
    <w:rsid w:val="00B13B11"/>
    <w:rsid w:val="00B16485"/>
    <w:rsid w:val="00B21F0A"/>
    <w:rsid w:val="00B21F44"/>
    <w:rsid w:val="00B22190"/>
    <w:rsid w:val="00B2296E"/>
    <w:rsid w:val="00B24190"/>
    <w:rsid w:val="00B248B8"/>
    <w:rsid w:val="00B24D02"/>
    <w:rsid w:val="00B26152"/>
    <w:rsid w:val="00B26A38"/>
    <w:rsid w:val="00B26B1F"/>
    <w:rsid w:val="00B26EA8"/>
    <w:rsid w:val="00B27D55"/>
    <w:rsid w:val="00B311BB"/>
    <w:rsid w:val="00B3120E"/>
    <w:rsid w:val="00B31BDF"/>
    <w:rsid w:val="00B350AA"/>
    <w:rsid w:val="00B35D6F"/>
    <w:rsid w:val="00B36F3C"/>
    <w:rsid w:val="00B3772F"/>
    <w:rsid w:val="00B412E5"/>
    <w:rsid w:val="00B41604"/>
    <w:rsid w:val="00B41D2B"/>
    <w:rsid w:val="00B4229C"/>
    <w:rsid w:val="00B422F8"/>
    <w:rsid w:val="00B42843"/>
    <w:rsid w:val="00B42CAF"/>
    <w:rsid w:val="00B44329"/>
    <w:rsid w:val="00B44913"/>
    <w:rsid w:val="00B44D02"/>
    <w:rsid w:val="00B47993"/>
    <w:rsid w:val="00B50085"/>
    <w:rsid w:val="00B51102"/>
    <w:rsid w:val="00B53CF6"/>
    <w:rsid w:val="00B55094"/>
    <w:rsid w:val="00B5521C"/>
    <w:rsid w:val="00B56B0B"/>
    <w:rsid w:val="00B56B48"/>
    <w:rsid w:val="00B6060E"/>
    <w:rsid w:val="00B6140E"/>
    <w:rsid w:val="00B61577"/>
    <w:rsid w:val="00B616A6"/>
    <w:rsid w:val="00B66272"/>
    <w:rsid w:val="00B669D0"/>
    <w:rsid w:val="00B715B8"/>
    <w:rsid w:val="00B71A61"/>
    <w:rsid w:val="00B803AD"/>
    <w:rsid w:val="00B823EC"/>
    <w:rsid w:val="00B8255C"/>
    <w:rsid w:val="00B82D7A"/>
    <w:rsid w:val="00B837DD"/>
    <w:rsid w:val="00B84DCA"/>
    <w:rsid w:val="00B85650"/>
    <w:rsid w:val="00B85894"/>
    <w:rsid w:val="00B85DDB"/>
    <w:rsid w:val="00B87AFE"/>
    <w:rsid w:val="00B9098A"/>
    <w:rsid w:val="00B90BD0"/>
    <w:rsid w:val="00B90DF9"/>
    <w:rsid w:val="00B914FA"/>
    <w:rsid w:val="00B926AC"/>
    <w:rsid w:val="00B92750"/>
    <w:rsid w:val="00B930DE"/>
    <w:rsid w:val="00B946C9"/>
    <w:rsid w:val="00B96371"/>
    <w:rsid w:val="00B96B2C"/>
    <w:rsid w:val="00B96BDD"/>
    <w:rsid w:val="00B96D3D"/>
    <w:rsid w:val="00B97D88"/>
    <w:rsid w:val="00BA06E4"/>
    <w:rsid w:val="00BA0AC5"/>
    <w:rsid w:val="00BA1F3B"/>
    <w:rsid w:val="00BA2FD4"/>
    <w:rsid w:val="00BA4071"/>
    <w:rsid w:val="00BA47E9"/>
    <w:rsid w:val="00BA4E7B"/>
    <w:rsid w:val="00BA73BF"/>
    <w:rsid w:val="00BA7EFF"/>
    <w:rsid w:val="00BB0812"/>
    <w:rsid w:val="00BB34D4"/>
    <w:rsid w:val="00BB44BD"/>
    <w:rsid w:val="00BB483F"/>
    <w:rsid w:val="00BB49AA"/>
    <w:rsid w:val="00BB5DF6"/>
    <w:rsid w:val="00BB766B"/>
    <w:rsid w:val="00BB7A67"/>
    <w:rsid w:val="00BB7BFD"/>
    <w:rsid w:val="00BC09B6"/>
    <w:rsid w:val="00BC128D"/>
    <w:rsid w:val="00BC2016"/>
    <w:rsid w:val="00BC361E"/>
    <w:rsid w:val="00BC388B"/>
    <w:rsid w:val="00BC4201"/>
    <w:rsid w:val="00BC442B"/>
    <w:rsid w:val="00BC59CD"/>
    <w:rsid w:val="00BC7F37"/>
    <w:rsid w:val="00BD0183"/>
    <w:rsid w:val="00BD05C4"/>
    <w:rsid w:val="00BD0DDB"/>
    <w:rsid w:val="00BD125C"/>
    <w:rsid w:val="00BD1703"/>
    <w:rsid w:val="00BD1EBB"/>
    <w:rsid w:val="00BD23FF"/>
    <w:rsid w:val="00BD2E67"/>
    <w:rsid w:val="00BD680D"/>
    <w:rsid w:val="00BD73C5"/>
    <w:rsid w:val="00BE1C8E"/>
    <w:rsid w:val="00BE4478"/>
    <w:rsid w:val="00BF1437"/>
    <w:rsid w:val="00BF147D"/>
    <w:rsid w:val="00BF32FE"/>
    <w:rsid w:val="00BF3D11"/>
    <w:rsid w:val="00C0003F"/>
    <w:rsid w:val="00C0008A"/>
    <w:rsid w:val="00C05FC2"/>
    <w:rsid w:val="00C07554"/>
    <w:rsid w:val="00C108BF"/>
    <w:rsid w:val="00C108E4"/>
    <w:rsid w:val="00C118CE"/>
    <w:rsid w:val="00C12387"/>
    <w:rsid w:val="00C1246E"/>
    <w:rsid w:val="00C1330A"/>
    <w:rsid w:val="00C15E93"/>
    <w:rsid w:val="00C17C52"/>
    <w:rsid w:val="00C20391"/>
    <w:rsid w:val="00C20D34"/>
    <w:rsid w:val="00C247A6"/>
    <w:rsid w:val="00C25279"/>
    <w:rsid w:val="00C25B8A"/>
    <w:rsid w:val="00C25FD5"/>
    <w:rsid w:val="00C26291"/>
    <w:rsid w:val="00C26B2F"/>
    <w:rsid w:val="00C27098"/>
    <w:rsid w:val="00C27B62"/>
    <w:rsid w:val="00C3075A"/>
    <w:rsid w:val="00C31917"/>
    <w:rsid w:val="00C329BC"/>
    <w:rsid w:val="00C32F6D"/>
    <w:rsid w:val="00C3351F"/>
    <w:rsid w:val="00C33592"/>
    <w:rsid w:val="00C352EE"/>
    <w:rsid w:val="00C36451"/>
    <w:rsid w:val="00C3646C"/>
    <w:rsid w:val="00C372E2"/>
    <w:rsid w:val="00C4001E"/>
    <w:rsid w:val="00C40141"/>
    <w:rsid w:val="00C40D6A"/>
    <w:rsid w:val="00C41BEB"/>
    <w:rsid w:val="00C42C93"/>
    <w:rsid w:val="00C43127"/>
    <w:rsid w:val="00C447F0"/>
    <w:rsid w:val="00C451C6"/>
    <w:rsid w:val="00C45DB6"/>
    <w:rsid w:val="00C52093"/>
    <w:rsid w:val="00C534F5"/>
    <w:rsid w:val="00C537E1"/>
    <w:rsid w:val="00C5412A"/>
    <w:rsid w:val="00C5412F"/>
    <w:rsid w:val="00C543FE"/>
    <w:rsid w:val="00C54CC8"/>
    <w:rsid w:val="00C55FFB"/>
    <w:rsid w:val="00C5720F"/>
    <w:rsid w:val="00C57D88"/>
    <w:rsid w:val="00C6108E"/>
    <w:rsid w:val="00C6174D"/>
    <w:rsid w:val="00C61D69"/>
    <w:rsid w:val="00C660F4"/>
    <w:rsid w:val="00C67165"/>
    <w:rsid w:val="00C67DD6"/>
    <w:rsid w:val="00C70274"/>
    <w:rsid w:val="00C70CC9"/>
    <w:rsid w:val="00C70DAE"/>
    <w:rsid w:val="00C715C0"/>
    <w:rsid w:val="00C71F9B"/>
    <w:rsid w:val="00C73CDE"/>
    <w:rsid w:val="00C8175B"/>
    <w:rsid w:val="00C8276A"/>
    <w:rsid w:val="00C83726"/>
    <w:rsid w:val="00C85CCA"/>
    <w:rsid w:val="00C85FFB"/>
    <w:rsid w:val="00C86560"/>
    <w:rsid w:val="00C86E14"/>
    <w:rsid w:val="00C872BE"/>
    <w:rsid w:val="00C9053C"/>
    <w:rsid w:val="00C90C95"/>
    <w:rsid w:val="00C90F68"/>
    <w:rsid w:val="00C9135F"/>
    <w:rsid w:val="00C91FFF"/>
    <w:rsid w:val="00C92A10"/>
    <w:rsid w:val="00C9355B"/>
    <w:rsid w:val="00C93DC6"/>
    <w:rsid w:val="00C94315"/>
    <w:rsid w:val="00C947F1"/>
    <w:rsid w:val="00C95509"/>
    <w:rsid w:val="00C955EF"/>
    <w:rsid w:val="00C964D3"/>
    <w:rsid w:val="00C974F1"/>
    <w:rsid w:val="00CA1565"/>
    <w:rsid w:val="00CA1EFF"/>
    <w:rsid w:val="00CA24E7"/>
    <w:rsid w:val="00CA25A7"/>
    <w:rsid w:val="00CA2875"/>
    <w:rsid w:val="00CA329C"/>
    <w:rsid w:val="00CA386C"/>
    <w:rsid w:val="00CA394D"/>
    <w:rsid w:val="00CA4911"/>
    <w:rsid w:val="00CA4FB3"/>
    <w:rsid w:val="00CA6540"/>
    <w:rsid w:val="00CA7DE1"/>
    <w:rsid w:val="00CB0410"/>
    <w:rsid w:val="00CB0776"/>
    <w:rsid w:val="00CB2574"/>
    <w:rsid w:val="00CB2B9F"/>
    <w:rsid w:val="00CB40DC"/>
    <w:rsid w:val="00CB5A13"/>
    <w:rsid w:val="00CB65C2"/>
    <w:rsid w:val="00CB7088"/>
    <w:rsid w:val="00CB79A8"/>
    <w:rsid w:val="00CC332A"/>
    <w:rsid w:val="00CC44C8"/>
    <w:rsid w:val="00CC518C"/>
    <w:rsid w:val="00CC58D7"/>
    <w:rsid w:val="00CC6410"/>
    <w:rsid w:val="00CC7332"/>
    <w:rsid w:val="00CD0FD2"/>
    <w:rsid w:val="00CD1C2B"/>
    <w:rsid w:val="00CD3CDA"/>
    <w:rsid w:val="00CD3E45"/>
    <w:rsid w:val="00CD4A3B"/>
    <w:rsid w:val="00CD53B3"/>
    <w:rsid w:val="00CD5806"/>
    <w:rsid w:val="00CD5927"/>
    <w:rsid w:val="00CD6F47"/>
    <w:rsid w:val="00CD7CB6"/>
    <w:rsid w:val="00CE0316"/>
    <w:rsid w:val="00CE0D8A"/>
    <w:rsid w:val="00CE1A67"/>
    <w:rsid w:val="00CE2D13"/>
    <w:rsid w:val="00CF010F"/>
    <w:rsid w:val="00CF0E99"/>
    <w:rsid w:val="00CF227B"/>
    <w:rsid w:val="00CF2FF2"/>
    <w:rsid w:val="00CF57E3"/>
    <w:rsid w:val="00CF5E04"/>
    <w:rsid w:val="00CF7226"/>
    <w:rsid w:val="00D00C0C"/>
    <w:rsid w:val="00D01570"/>
    <w:rsid w:val="00D0170F"/>
    <w:rsid w:val="00D0221F"/>
    <w:rsid w:val="00D03E79"/>
    <w:rsid w:val="00D0425B"/>
    <w:rsid w:val="00D04B6B"/>
    <w:rsid w:val="00D066C4"/>
    <w:rsid w:val="00D06D9B"/>
    <w:rsid w:val="00D06E9A"/>
    <w:rsid w:val="00D10A4B"/>
    <w:rsid w:val="00D10B3E"/>
    <w:rsid w:val="00D10B78"/>
    <w:rsid w:val="00D10ED3"/>
    <w:rsid w:val="00D118E8"/>
    <w:rsid w:val="00D11E3F"/>
    <w:rsid w:val="00D12B5F"/>
    <w:rsid w:val="00D12B85"/>
    <w:rsid w:val="00D12DAF"/>
    <w:rsid w:val="00D14973"/>
    <w:rsid w:val="00D15A8E"/>
    <w:rsid w:val="00D15E97"/>
    <w:rsid w:val="00D17CF0"/>
    <w:rsid w:val="00D2355E"/>
    <w:rsid w:val="00D24F36"/>
    <w:rsid w:val="00D25A30"/>
    <w:rsid w:val="00D266EC"/>
    <w:rsid w:val="00D2740F"/>
    <w:rsid w:val="00D30DF4"/>
    <w:rsid w:val="00D3157F"/>
    <w:rsid w:val="00D31711"/>
    <w:rsid w:val="00D31872"/>
    <w:rsid w:val="00D32186"/>
    <w:rsid w:val="00D33324"/>
    <w:rsid w:val="00D33838"/>
    <w:rsid w:val="00D33918"/>
    <w:rsid w:val="00D3495F"/>
    <w:rsid w:val="00D34E63"/>
    <w:rsid w:val="00D35728"/>
    <w:rsid w:val="00D35A99"/>
    <w:rsid w:val="00D35ADA"/>
    <w:rsid w:val="00D3743C"/>
    <w:rsid w:val="00D40626"/>
    <w:rsid w:val="00D413B4"/>
    <w:rsid w:val="00D43911"/>
    <w:rsid w:val="00D43CCD"/>
    <w:rsid w:val="00D441B4"/>
    <w:rsid w:val="00D4465A"/>
    <w:rsid w:val="00D4572A"/>
    <w:rsid w:val="00D46935"/>
    <w:rsid w:val="00D5048A"/>
    <w:rsid w:val="00D5107D"/>
    <w:rsid w:val="00D52027"/>
    <w:rsid w:val="00D5236D"/>
    <w:rsid w:val="00D52FD4"/>
    <w:rsid w:val="00D531BC"/>
    <w:rsid w:val="00D532B6"/>
    <w:rsid w:val="00D60B74"/>
    <w:rsid w:val="00D60E2E"/>
    <w:rsid w:val="00D61903"/>
    <w:rsid w:val="00D628F7"/>
    <w:rsid w:val="00D62A72"/>
    <w:rsid w:val="00D64922"/>
    <w:rsid w:val="00D6563D"/>
    <w:rsid w:val="00D65C0D"/>
    <w:rsid w:val="00D65D7A"/>
    <w:rsid w:val="00D664D7"/>
    <w:rsid w:val="00D66D58"/>
    <w:rsid w:val="00D66EF0"/>
    <w:rsid w:val="00D712B9"/>
    <w:rsid w:val="00D71463"/>
    <w:rsid w:val="00D72148"/>
    <w:rsid w:val="00D7407B"/>
    <w:rsid w:val="00D74496"/>
    <w:rsid w:val="00D75321"/>
    <w:rsid w:val="00D76E00"/>
    <w:rsid w:val="00D77FC5"/>
    <w:rsid w:val="00D800E6"/>
    <w:rsid w:val="00D803D5"/>
    <w:rsid w:val="00D809EB"/>
    <w:rsid w:val="00D8236D"/>
    <w:rsid w:val="00D825B1"/>
    <w:rsid w:val="00D828CC"/>
    <w:rsid w:val="00D82BBD"/>
    <w:rsid w:val="00D82C40"/>
    <w:rsid w:val="00D83844"/>
    <w:rsid w:val="00D90530"/>
    <w:rsid w:val="00D90833"/>
    <w:rsid w:val="00D90D5C"/>
    <w:rsid w:val="00D912C7"/>
    <w:rsid w:val="00D9566C"/>
    <w:rsid w:val="00D959FF"/>
    <w:rsid w:val="00D979B3"/>
    <w:rsid w:val="00DA163B"/>
    <w:rsid w:val="00DA1808"/>
    <w:rsid w:val="00DA1F71"/>
    <w:rsid w:val="00DA51A1"/>
    <w:rsid w:val="00DA6C76"/>
    <w:rsid w:val="00DA7724"/>
    <w:rsid w:val="00DA7C0A"/>
    <w:rsid w:val="00DB03F4"/>
    <w:rsid w:val="00DB06D5"/>
    <w:rsid w:val="00DB0CCC"/>
    <w:rsid w:val="00DB148E"/>
    <w:rsid w:val="00DB209F"/>
    <w:rsid w:val="00DB291A"/>
    <w:rsid w:val="00DB584E"/>
    <w:rsid w:val="00DB5A58"/>
    <w:rsid w:val="00DC0A55"/>
    <w:rsid w:val="00DC0C11"/>
    <w:rsid w:val="00DC1F62"/>
    <w:rsid w:val="00DC43BC"/>
    <w:rsid w:val="00DC4423"/>
    <w:rsid w:val="00DC4C98"/>
    <w:rsid w:val="00DC5412"/>
    <w:rsid w:val="00DC611A"/>
    <w:rsid w:val="00DC638F"/>
    <w:rsid w:val="00DC6F5A"/>
    <w:rsid w:val="00DC7DCF"/>
    <w:rsid w:val="00DD0370"/>
    <w:rsid w:val="00DD073B"/>
    <w:rsid w:val="00DD1833"/>
    <w:rsid w:val="00DD1C49"/>
    <w:rsid w:val="00DD33B5"/>
    <w:rsid w:val="00DD37D6"/>
    <w:rsid w:val="00DD4B21"/>
    <w:rsid w:val="00DD4B26"/>
    <w:rsid w:val="00DD4B6B"/>
    <w:rsid w:val="00DD4C66"/>
    <w:rsid w:val="00DD6760"/>
    <w:rsid w:val="00DD75F7"/>
    <w:rsid w:val="00DE0B81"/>
    <w:rsid w:val="00DE25BA"/>
    <w:rsid w:val="00DE369F"/>
    <w:rsid w:val="00DE5AC0"/>
    <w:rsid w:val="00DE5DBF"/>
    <w:rsid w:val="00DE62C8"/>
    <w:rsid w:val="00DE6FB1"/>
    <w:rsid w:val="00DF1E6D"/>
    <w:rsid w:val="00DF26AB"/>
    <w:rsid w:val="00DF48B0"/>
    <w:rsid w:val="00DF4CC8"/>
    <w:rsid w:val="00DF66FF"/>
    <w:rsid w:val="00E00887"/>
    <w:rsid w:val="00E00B42"/>
    <w:rsid w:val="00E00C6C"/>
    <w:rsid w:val="00E017C0"/>
    <w:rsid w:val="00E026CD"/>
    <w:rsid w:val="00E05D77"/>
    <w:rsid w:val="00E061EE"/>
    <w:rsid w:val="00E07AE9"/>
    <w:rsid w:val="00E07C78"/>
    <w:rsid w:val="00E1061A"/>
    <w:rsid w:val="00E147DA"/>
    <w:rsid w:val="00E14A0B"/>
    <w:rsid w:val="00E14F32"/>
    <w:rsid w:val="00E16FAF"/>
    <w:rsid w:val="00E1762A"/>
    <w:rsid w:val="00E17944"/>
    <w:rsid w:val="00E17B5E"/>
    <w:rsid w:val="00E20F4B"/>
    <w:rsid w:val="00E21ABD"/>
    <w:rsid w:val="00E22563"/>
    <w:rsid w:val="00E24468"/>
    <w:rsid w:val="00E24F6D"/>
    <w:rsid w:val="00E24F83"/>
    <w:rsid w:val="00E254A7"/>
    <w:rsid w:val="00E26348"/>
    <w:rsid w:val="00E268D0"/>
    <w:rsid w:val="00E26EBB"/>
    <w:rsid w:val="00E2749D"/>
    <w:rsid w:val="00E2785A"/>
    <w:rsid w:val="00E278F6"/>
    <w:rsid w:val="00E322FE"/>
    <w:rsid w:val="00E32AF6"/>
    <w:rsid w:val="00E330CF"/>
    <w:rsid w:val="00E365B8"/>
    <w:rsid w:val="00E37075"/>
    <w:rsid w:val="00E37789"/>
    <w:rsid w:val="00E423D7"/>
    <w:rsid w:val="00E42B48"/>
    <w:rsid w:val="00E42E19"/>
    <w:rsid w:val="00E434B3"/>
    <w:rsid w:val="00E438C9"/>
    <w:rsid w:val="00E4461C"/>
    <w:rsid w:val="00E462A8"/>
    <w:rsid w:val="00E51E4E"/>
    <w:rsid w:val="00E5549C"/>
    <w:rsid w:val="00E56303"/>
    <w:rsid w:val="00E600DE"/>
    <w:rsid w:val="00E607A0"/>
    <w:rsid w:val="00E616E5"/>
    <w:rsid w:val="00E63F3E"/>
    <w:rsid w:val="00E65476"/>
    <w:rsid w:val="00E6552F"/>
    <w:rsid w:val="00E657F1"/>
    <w:rsid w:val="00E66330"/>
    <w:rsid w:val="00E6666C"/>
    <w:rsid w:val="00E6676F"/>
    <w:rsid w:val="00E66D08"/>
    <w:rsid w:val="00E71A0E"/>
    <w:rsid w:val="00E71FC4"/>
    <w:rsid w:val="00E73DCA"/>
    <w:rsid w:val="00E741C6"/>
    <w:rsid w:val="00E74E8F"/>
    <w:rsid w:val="00E7507F"/>
    <w:rsid w:val="00E75B53"/>
    <w:rsid w:val="00E75D68"/>
    <w:rsid w:val="00E76A1D"/>
    <w:rsid w:val="00E76DCA"/>
    <w:rsid w:val="00E8036B"/>
    <w:rsid w:val="00E80382"/>
    <w:rsid w:val="00E80476"/>
    <w:rsid w:val="00E81A6A"/>
    <w:rsid w:val="00E82290"/>
    <w:rsid w:val="00E8348F"/>
    <w:rsid w:val="00E8442E"/>
    <w:rsid w:val="00E855DC"/>
    <w:rsid w:val="00E8571A"/>
    <w:rsid w:val="00E86583"/>
    <w:rsid w:val="00E86C60"/>
    <w:rsid w:val="00E86CE5"/>
    <w:rsid w:val="00E8777B"/>
    <w:rsid w:val="00E958C6"/>
    <w:rsid w:val="00E95F8D"/>
    <w:rsid w:val="00E96118"/>
    <w:rsid w:val="00E976D7"/>
    <w:rsid w:val="00EA2711"/>
    <w:rsid w:val="00EA3817"/>
    <w:rsid w:val="00EA3FB4"/>
    <w:rsid w:val="00EA402C"/>
    <w:rsid w:val="00EA441B"/>
    <w:rsid w:val="00EA483B"/>
    <w:rsid w:val="00EA627C"/>
    <w:rsid w:val="00EA7943"/>
    <w:rsid w:val="00EB2D64"/>
    <w:rsid w:val="00EB3837"/>
    <w:rsid w:val="00EB38A1"/>
    <w:rsid w:val="00EB4757"/>
    <w:rsid w:val="00EB5A95"/>
    <w:rsid w:val="00EB5DF0"/>
    <w:rsid w:val="00EB6C65"/>
    <w:rsid w:val="00EB7203"/>
    <w:rsid w:val="00EB7A0D"/>
    <w:rsid w:val="00EB7EBE"/>
    <w:rsid w:val="00EC0196"/>
    <w:rsid w:val="00EC0A97"/>
    <w:rsid w:val="00EC2D03"/>
    <w:rsid w:val="00EC31B8"/>
    <w:rsid w:val="00EC5B8A"/>
    <w:rsid w:val="00EC62D5"/>
    <w:rsid w:val="00EC7550"/>
    <w:rsid w:val="00ED1237"/>
    <w:rsid w:val="00ED1D70"/>
    <w:rsid w:val="00ED1FBF"/>
    <w:rsid w:val="00ED3224"/>
    <w:rsid w:val="00ED4513"/>
    <w:rsid w:val="00ED50BD"/>
    <w:rsid w:val="00ED5761"/>
    <w:rsid w:val="00ED7BC8"/>
    <w:rsid w:val="00EE2FD3"/>
    <w:rsid w:val="00EE3984"/>
    <w:rsid w:val="00EE4E36"/>
    <w:rsid w:val="00EE65EC"/>
    <w:rsid w:val="00EE7817"/>
    <w:rsid w:val="00EF0ABB"/>
    <w:rsid w:val="00EF0CE1"/>
    <w:rsid w:val="00EF18EC"/>
    <w:rsid w:val="00EF2203"/>
    <w:rsid w:val="00EF5FBA"/>
    <w:rsid w:val="00EF70E4"/>
    <w:rsid w:val="00F00144"/>
    <w:rsid w:val="00F00FEB"/>
    <w:rsid w:val="00F0289E"/>
    <w:rsid w:val="00F02CAF"/>
    <w:rsid w:val="00F038CB"/>
    <w:rsid w:val="00F05622"/>
    <w:rsid w:val="00F05DC5"/>
    <w:rsid w:val="00F0667F"/>
    <w:rsid w:val="00F0680C"/>
    <w:rsid w:val="00F07571"/>
    <w:rsid w:val="00F10CD1"/>
    <w:rsid w:val="00F16401"/>
    <w:rsid w:val="00F1779D"/>
    <w:rsid w:val="00F20E35"/>
    <w:rsid w:val="00F21D42"/>
    <w:rsid w:val="00F2238C"/>
    <w:rsid w:val="00F2295A"/>
    <w:rsid w:val="00F237A1"/>
    <w:rsid w:val="00F23B49"/>
    <w:rsid w:val="00F2416C"/>
    <w:rsid w:val="00F24542"/>
    <w:rsid w:val="00F260A7"/>
    <w:rsid w:val="00F31131"/>
    <w:rsid w:val="00F3135D"/>
    <w:rsid w:val="00F32793"/>
    <w:rsid w:val="00F33046"/>
    <w:rsid w:val="00F3536C"/>
    <w:rsid w:val="00F35415"/>
    <w:rsid w:val="00F365C7"/>
    <w:rsid w:val="00F40795"/>
    <w:rsid w:val="00F412DF"/>
    <w:rsid w:val="00F41686"/>
    <w:rsid w:val="00F436CE"/>
    <w:rsid w:val="00F45031"/>
    <w:rsid w:val="00F45164"/>
    <w:rsid w:val="00F4579B"/>
    <w:rsid w:val="00F46B9F"/>
    <w:rsid w:val="00F5008B"/>
    <w:rsid w:val="00F51412"/>
    <w:rsid w:val="00F52590"/>
    <w:rsid w:val="00F5261D"/>
    <w:rsid w:val="00F52620"/>
    <w:rsid w:val="00F532BC"/>
    <w:rsid w:val="00F538BC"/>
    <w:rsid w:val="00F538DA"/>
    <w:rsid w:val="00F54C58"/>
    <w:rsid w:val="00F54CFF"/>
    <w:rsid w:val="00F5529E"/>
    <w:rsid w:val="00F5592B"/>
    <w:rsid w:val="00F56825"/>
    <w:rsid w:val="00F614C0"/>
    <w:rsid w:val="00F621B5"/>
    <w:rsid w:val="00F63468"/>
    <w:rsid w:val="00F6352A"/>
    <w:rsid w:val="00F63917"/>
    <w:rsid w:val="00F660AF"/>
    <w:rsid w:val="00F663CC"/>
    <w:rsid w:val="00F665E7"/>
    <w:rsid w:val="00F67FF3"/>
    <w:rsid w:val="00F7154E"/>
    <w:rsid w:val="00F748B3"/>
    <w:rsid w:val="00F751BD"/>
    <w:rsid w:val="00F756ED"/>
    <w:rsid w:val="00F76D41"/>
    <w:rsid w:val="00F77E5F"/>
    <w:rsid w:val="00F8013C"/>
    <w:rsid w:val="00F812F3"/>
    <w:rsid w:val="00F828DC"/>
    <w:rsid w:val="00F82D71"/>
    <w:rsid w:val="00F83167"/>
    <w:rsid w:val="00F837EF"/>
    <w:rsid w:val="00F83C4F"/>
    <w:rsid w:val="00F84F44"/>
    <w:rsid w:val="00F8797E"/>
    <w:rsid w:val="00F92071"/>
    <w:rsid w:val="00F92A28"/>
    <w:rsid w:val="00F931E5"/>
    <w:rsid w:val="00F936A8"/>
    <w:rsid w:val="00F9406E"/>
    <w:rsid w:val="00F94C92"/>
    <w:rsid w:val="00F953F5"/>
    <w:rsid w:val="00F95C7D"/>
    <w:rsid w:val="00F9718C"/>
    <w:rsid w:val="00F971A2"/>
    <w:rsid w:val="00FA0EC3"/>
    <w:rsid w:val="00FA1C37"/>
    <w:rsid w:val="00FA204C"/>
    <w:rsid w:val="00FA2E0F"/>
    <w:rsid w:val="00FA3D98"/>
    <w:rsid w:val="00FA5507"/>
    <w:rsid w:val="00FA5BA6"/>
    <w:rsid w:val="00FA6542"/>
    <w:rsid w:val="00FA6A7A"/>
    <w:rsid w:val="00FA71CE"/>
    <w:rsid w:val="00FB00BF"/>
    <w:rsid w:val="00FB060A"/>
    <w:rsid w:val="00FB1872"/>
    <w:rsid w:val="00FB195C"/>
    <w:rsid w:val="00FB1DDE"/>
    <w:rsid w:val="00FB216F"/>
    <w:rsid w:val="00FB295F"/>
    <w:rsid w:val="00FB3498"/>
    <w:rsid w:val="00FB4BDB"/>
    <w:rsid w:val="00FB4F19"/>
    <w:rsid w:val="00FB5234"/>
    <w:rsid w:val="00FB7114"/>
    <w:rsid w:val="00FB71F9"/>
    <w:rsid w:val="00FC066D"/>
    <w:rsid w:val="00FC0E1B"/>
    <w:rsid w:val="00FC1854"/>
    <w:rsid w:val="00FC2320"/>
    <w:rsid w:val="00FC267D"/>
    <w:rsid w:val="00FC552C"/>
    <w:rsid w:val="00FC5B2A"/>
    <w:rsid w:val="00FC5B91"/>
    <w:rsid w:val="00FC65B4"/>
    <w:rsid w:val="00FC6E8A"/>
    <w:rsid w:val="00FC7A33"/>
    <w:rsid w:val="00FD085B"/>
    <w:rsid w:val="00FD19C9"/>
    <w:rsid w:val="00FD1B98"/>
    <w:rsid w:val="00FD21B4"/>
    <w:rsid w:val="00FD221C"/>
    <w:rsid w:val="00FD3346"/>
    <w:rsid w:val="00FD6676"/>
    <w:rsid w:val="00FD7070"/>
    <w:rsid w:val="00FE24EB"/>
    <w:rsid w:val="00FE4B96"/>
    <w:rsid w:val="00FE4BF4"/>
    <w:rsid w:val="00FE4EA3"/>
    <w:rsid w:val="00FE54F6"/>
    <w:rsid w:val="00FF0779"/>
    <w:rsid w:val="00FF0F6F"/>
    <w:rsid w:val="00FF2E56"/>
    <w:rsid w:val="00FF3C12"/>
    <w:rsid w:val="00FF3C51"/>
    <w:rsid w:val="00FF3D08"/>
    <w:rsid w:val="00FF4730"/>
    <w:rsid w:val="00FF5553"/>
    <w:rsid w:val="00FF670F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4AEA58-50E0-451D-BD37-7B270EBF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66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2A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260F1"/>
    <w:pPr>
      <w:keepNext/>
      <w:jc w:val="center"/>
      <w:outlineLvl w:val="1"/>
    </w:pPr>
    <w:rPr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97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260F1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260F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9260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9260F1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9260F1"/>
    <w:pPr>
      <w:tabs>
        <w:tab w:val="left" w:pos="567"/>
      </w:tabs>
      <w:jc w:val="both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9260F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260F1"/>
    <w:rPr>
      <w:sz w:val="44"/>
    </w:rPr>
  </w:style>
  <w:style w:type="character" w:customStyle="1" w:styleId="Tekstpodstawowy2Znak">
    <w:name w:val="Tekst podstawowy 2 Znak"/>
    <w:basedOn w:val="Domylnaczcionkaakapitu"/>
    <w:link w:val="Tekstpodstawowy2"/>
    <w:rsid w:val="009260F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dane">
    <w:name w:val="dane"/>
    <w:basedOn w:val="Domylnaczcionkaakapitu"/>
    <w:rsid w:val="009260F1"/>
  </w:style>
  <w:style w:type="paragraph" w:styleId="Akapitzlist">
    <w:name w:val="List Paragraph"/>
    <w:aliases w:val="wypunktowanie,Numerowanie,List Paragraph,Akapit z listą BS,L1,Akapit z listą5,Kolorowa lista — akcent 11,normalny tekst,CW_Lista,Wypunktowanie,Podsis rysunku,Akapit z listą numerowaną,lp1,Bullet List,FooterText,numbered"/>
    <w:basedOn w:val="Normalny"/>
    <w:link w:val="AkapitzlistZnak"/>
    <w:qFormat/>
    <w:rsid w:val="009260F1"/>
    <w:pPr>
      <w:ind w:left="708"/>
    </w:pPr>
  </w:style>
  <w:style w:type="paragraph" w:customStyle="1" w:styleId="Default">
    <w:name w:val="Default"/>
    <w:rsid w:val="009260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nhideWhenUsed/>
    <w:rsid w:val="009260F1"/>
    <w:rPr>
      <w:vertAlign w:val="superscript"/>
    </w:rPr>
  </w:style>
  <w:style w:type="paragraph" w:customStyle="1" w:styleId="Zwykytekst1">
    <w:name w:val="Zwykły tekst1"/>
    <w:basedOn w:val="Normalny"/>
    <w:rsid w:val="009260F1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rsid w:val="009260F1"/>
    <w:pPr>
      <w:suppressAutoHyphens/>
    </w:pPr>
    <w:rPr>
      <w:sz w:val="44"/>
      <w:lang w:eastAsia="ar-SA"/>
    </w:rPr>
  </w:style>
  <w:style w:type="paragraph" w:styleId="Tekstprzypisukocowego">
    <w:name w:val="endnote text"/>
    <w:basedOn w:val="Normalny"/>
    <w:link w:val="TekstprzypisukocowegoZnak"/>
    <w:unhideWhenUsed/>
    <w:rsid w:val="009260F1"/>
  </w:style>
  <w:style w:type="character" w:customStyle="1" w:styleId="TekstprzypisukocowegoZnak">
    <w:name w:val="Tekst przypisu końcowego Znak"/>
    <w:basedOn w:val="Domylnaczcionkaakapitu"/>
    <w:link w:val="Tekstprzypisukocowego"/>
    <w:rsid w:val="009260F1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nhideWhenUsed/>
    <w:rsid w:val="009260F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260F1"/>
  </w:style>
  <w:style w:type="character" w:customStyle="1" w:styleId="TekstkomentarzaZnak">
    <w:name w:val="Tekst komentarza Znak"/>
    <w:basedOn w:val="Domylnaczcionkaakapitu"/>
    <w:link w:val="Tekstkomentarza"/>
    <w:rsid w:val="009260F1"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wypunktowanie Znak,Numerowanie Znak,List Paragraph Znak,Akapit z listą BS Znak,L1 Znak,Akapit z listą5 Znak,Kolorowa lista — akcent 11 Znak,normalny tekst Znak,CW_Lista Znak,Wypunktowanie Znak,Podsis rysunku Znak,lp1 Znak"/>
    <w:link w:val="Akapitzlist"/>
    <w:qFormat/>
    <w:rsid w:val="009260F1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0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0F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5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50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C2686"/>
    <w:rPr>
      <w:color w:val="5F5F5F" w:themeColor="hyperlink"/>
      <w:u w:val="single"/>
    </w:rPr>
  </w:style>
  <w:style w:type="paragraph" w:customStyle="1" w:styleId="Nagwek20">
    <w:name w:val="Nagłówek2"/>
    <w:basedOn w:val="Listanumerowana"/>
    <w:rsid w:val="00695FEC"/>
    <w:pPr>
      <w:tabs>
        <w:tab w:val="num" w:pos="1429"/>
      </w:tabs>
      <w:spacing w:before="135"/>
      <w:ind w:left="1429" w:hanging="720"/>
      <w:contextualSpacing w:val="0"/>
      <w:jc w:val="both"/>
    </w:pPr>
    <w:rPr>
      <w:rFonts w:ascii="Arial" w:hAnsi="Arial" w:cs="Arial"/>
      <w:sz w:val="24"/>
      <w:szCs w:val="24"/>
    </w:rPr>
  </w:style>
  <w:style w:type="paragraph" w:styleId="Listanumerowana">
    <w:name w:val="List Number"/>
    <w:basedOn w:val="Normalny"/>
    <w:unhideWhenUsed/>
    <w:rsid w:val="00695FEC"/>
    <w:pPr>
      <w:tabs>
        <w:tab w:val="num" w:pos="432"/>
      </w:tabs>
      <w:ind w:left="432" w:hanging="432"/>
      <w:contextualSpacing/>
    </w:pPr>
  </w:style>
  <w:style w:type="table" w:styleId="Tabela-Siatka">
    <w:name w:val="Table Grid"/>
    <w:basedOn w:val="Standardowy"/>
    <w:uiPriority w:val="39"/>
    <w:rsid w:val="00594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EE7817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EE78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F3D0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D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2A49"/>
    <w:rPr>
      <w:rFonts w:asciiTheme="majorHAnsi" w:eastAsiaTheme="majorEastAsia" w:hAnsiTheme="majorHAnsi" w:cstheme="majorBidi"/>
      <w:color w:val="A5A5A5" w:themeColor="accent1" w:themeShade="BF"/>
      <w:sz w:val="32"/>
      <w:szCs w:val="32"/>
      <w:lang w:eastAsia="pl-PL"/>
    </w:rPr>
  </w:style>
  <w:style w:type="paragraph" w:styleId="Lista2">
    <w:name w:val="List 2"/>
    <w:basedOn w:val="Normalny"/>
    <w:uiPriority w:val="99"/>
    <w:semiHidden/>
    <w:unhideWhenUsed/>
    <w:rsid w:val="00282A49"/>
    <w:pPr>
      <w:ind w:left="566" w:hanging="283"/>
      <w:contextualSpacing/>
    </w:pPr>
  </w:style>
  <w:style w:type="paragraph" w:styleId="Lista">
    <w:name w:val="List"/>
    <w:basedOn w:val="Normalny"/>
    <w:uiPriority w:val="99"/>
    <w:semiHidden/>
    <w:unhideWhenUsed/>
    <w:rsid w:val="00282A49"/>
    <w:pPr>
      <w:ind w:left="283" w:hanging="283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rsid w:val="009A31CC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9A31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22563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22563"/>
    <w:rPr>
      <w:rFonts w:ascii="Times New Roman" w:eastAsia="Times New Roman" w:hAnsi="Times New Roman" w:cs="Times New Roman"/>
      <w:sz w:val="16"/>
      <w:szCs w:val="16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CA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4B4DAB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F84F44"/>
    <w:rPr>
      <w:color w:val="919191" w:themeColor="followed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977"/>
    <w:rPr>
      <w:rFonts w:asciiTheme="majorHAnsi" w:eastAsiaTheme="majorEastAsia" w:hAnsiTheme="majorHAnsi" w:cstheme="majorBidi"/>
      <w:color w:val="6E6E6E" w:themeColor="accent1" w:themeShade="7F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00BE3"/>
    <w:pPr>
      <w:spacing w:before="100" w:beforeAutospacing="1" w:after="100" w:afterAutospacing="1"/>
    </w:pPr>
    <w:rPr>
      <w:sz w:val="24"/>
      <w:szCs w:val="24"/>
    </w:rPr>
  </w:style>
  <w:style w:type="numbering" w:customStyle="1" w:styleId="1111111">
    <w:name w:val="1 / 1.1 / 1.1.11"/>
    <w:qFormat/>
    <w:rsid w:val="00E05D77"/>
    <w:pPr>
      <w:numPr>
        <w:numId w:val="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7B625C"/>
    <w:pPr>
      <w:spacing w:before="0" w:after="0"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5">
    <w:name w:val="WW8Num5"/>
    <w:basedOn w:val="Bezlisty"/>
    <w:rsid w:val="006A43F2"/>
    <w:pPr>
      <w:numPr>
        <w:numId w:val="13"/>
      </w:numPr>
    </w:pPr>
  </w:style>
  <w:style w:type="paragraph" w:customStyle="1" w:styleId="Standard">
    <w:name w:val="Standard"/>
    <w:rsid w:val="009C6D16"/>
    <w:pPr>
      <w:widowControl w:val="0"/>
      <w:suppressAutoHyphens/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numbering" w:customStyle="1" w:styleId="WW8Num3">
    <w:name w:val="WW8Num3"/>
    <w:basedOn w:val="Bezlisty"/>
    <w:rsid w:val="009C6D16"/>
    <w:pPr>
      <w:numPr>
        <w:numId w:val="14"/>
      </w:numPr>
    </w:pPr>
  </w:style>
  <w:style w:type="character" w:customStyle="1" w:styleId="FontStyle11">
    <w:name w:val="Font Style11"/>
    <w:rsid w:val="001B4E2E"/>
    <w:rPr>
      <w:rFonts w:ascii="Arial" w:hAnsi="Arial" w:cs="Arial"/>
      <w:b/>
      <w:bCs/>
      <w:color w:val="000000"/>
    </w:rPr>
  </w:style>
  <w:style w:type="character" w:customStyle="1" w:styleId="StrongEmphasis">
    <w:name w:val="Strong Emphasis"/>
    <w:rsid w:val="006F1053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DF4CC8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4C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ACE6A-D497-45A8-B8C7-8234FB7D9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1238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236</cp:revision>
  <cp:lastPrinted>2023-05-11T05:24:00Z</cp:lastPrinted>
  <dcterms:created xsi:type="dcterms:W3CDTF">2024-03-05T13:20:00Z</dcterms:created>
  <dcterms:modified xsi:type="dcterms:W3CDTF">2026-08-07T10:22:00Z</dcterms:modified>
</cp:coreProperties>
</file>